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B25C3A">
      <w:pPr>
        <w:jc w:val="center"/>
      </w:pPr>
      <w:r w:rsidRPr="0065546C">
        <w:rPr>
          <w:rFonts w:hint="eastAsia"/>
          <w:b/>
          <w:bCs/>
          <w:sz w:val="28"/>
          <w:szCs w:val="28"/>
        </w:rPr>
        <w:t>京改版七年级下册生物跟踪训练</w:t>
      </w:r>
      <w:r w:rsidRPr="0065546C">
        <w:rPr>
          <w:rFonts w:hint="eastAsia"/>
          <w:b/>
          <w:bCs/>
          <w:sz w:val="28"/>
          <w:szCs w:val="28"/>
        </w:rPr>
        <w:t xml:space="preserve"> 5.1</w:t>
      </w:r>
      <w:r w:rsidRPr="0065546C">
        <w:rPr>
          <w:rFonts w:hint="eastAsia"/>
          <w:b/>
          <w:bCs/>
          <w:sz w:val="28"/>
          <w:szCs w:val="28"/>
        </w:rPr>
        <w:t>植物体内的物质运输</w:t>
      </w:r>
    </w:p>
    <w:p w:rsidR="00B25C3A">
      <w:r>
        <w:rPr>
          <w:b/>
          <w:bCs/>
          <w:sz w:val="24"/>
          <w:szCs w:val="24"/>
        </w:rPr>
        <w:t>一、单选题</w:t>
      </w:r>
      <w:r>
        <w:rPr>
          <w:b/>
          <w:bCs/>
          <w:sz w:val="24"/>
          <w:szCs w:val="24"/>
        </w:rPr>
        <w:t xml:space="preserve"> </w:t>
      </w:r>
    </w:p>
    <w:p w:rsidR="0065546C">
      <w:pPr>
        <w:spacing w:after="0"/>
      </w:pPr>
      <w:r>
        <w:rPr>
          <w:color w:val="000000"/>
        </w:rPr>
        <w:t>1.</w:t>
      </w:r>
      <w:r>
        <w:rPr>
          <w:color w:val="000000"/>
        </w:rPr>
        <w:t>俗话说</w:t>
      </w:r>
      <w:r>
        <w:rPr>
          <w:color w:val="000000"/>
        </w:rPr>
        <w:t>“</w:t>
      </w:r>
      <w:r>
        <w:rPr>
          <w:color w:val="000000"/>
        </w:rPr>
        <w:t>人怕伤心、树怕剥皮</w:t>
      </w:r>
      <w:r>
        <w:rPr>
          <w:color w:val="000000"/>
        </w:rPr>
        <w:t>”</w:t>
      </w:r>
      <w:r>
        <w:rPr>
          <w:color w:val="000000"/>
        </w:rPr>
        <w:t>，说明树皮中有输送有机物的（</w:t>
      </w:r>
      <w:r>
        <w:rPr>
          <w:color w:val="000000"/>
        </w:rPr>
        <w:t>  </w:t>
      </w:r>
      <w:r>
        <w:rPr>
          <w:color w:val="000000"/>
        </w:rPr>
        <w:t>）</w:t>
      </w:r>
    </w:p>
    <w:p w:rsidR="00B25C3A">
      <w:pPr>
        <w:spacing w:after="0"/>
        <w:ind w:left="150"/>
      </w:pPr>
      <w:r>
        <w:rPr>
          <w:color w:val="000000"/>
        </w:rPr>
        <w:t>A. </w:t>
      </w:r>
      <w:r>
        <w:rPr>
          <w:color w:val="000000"/>
        </w:rPr>
        <w:t>筛管　　</w:t>
      </w:r>
      <w:r>
        <w:rPr>
          <w:color w:val="000000"/>
        </w:rPr>
        <w:t>                                </w:t>
      </w:r>
      <w:r>
        <w:rPr>
          <w:noProof/>
          <w:lang w:eastAsia="zh-CN"/>
        </w:rPr>
        <w:drawing>
          <wp:inline distT="0" distB="0" distL="0" distR="0">
            <wp:extent cx="19101" cy="38202"/>
            <wp:effectExtent l="0" t="0" r="0" b="0"/>
            <wp:docPr id="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6" cstate="print"/>
                    <a:stretch>
                      <a:fillRect/>
                    </a:stretch>
                  </pic:blipFill>
                  <pic:spPr>
                    <a:xfrm>
                      <a:off x="0" y="0"/>
                      <a:ext cx="19101" cy="38202"/>
                    </a:xfrm>
                    <a:prstGeom prst="rect">
                      <a:avLst/>
                    </a:prstGeom>
                  </pic:spPr>
                </pic:pic>
              </a:graphicData>
            </a:graphic>
          </wp:inline>
        </w:drawing>
      </w:r>
      <w:r>
        <w:rPr>
          <w:color w:val="000000"/>
        </w:rPr>
        <w:t>B. </w:t>
      </w:r>
      <w:r>
        <w:rPr>
          <w:color w:val="000000"/>
        </w:rPr>
        <w:t>导管</w:t>
      </w:r>
      <w:r>
        <w:rPr>
          <w:color w:val="000000"/>
        </w:rPr>
        <w:t>                                </w:t>
      </w:r>
      <w:r>
        <w:rPr>
          <w:noProof/>
          <w:lang w:eastAsia="zh-CN"/>
        </w:rPr>
        <w:drawing>
          <wp:inline distT="0" distB="0" distL="0" distR="0">
            <wp:extent cx="19101" cy="38202"/>
            <wp:effectExtent l="0" t="0" r="0" b="0"/>
            <wp:docPr id="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6" cstate="print"/>
                    <a:stretch>
                      <a:fillRect/>
                    </a:stretch>
                  </pic:blipFill>
                  <pic:spPr>
                    <a:xfrm>
                      <a:off x="0" y="0"/>
                      <a:ext cx="19101" cy="38202"/>
                    </a:xfrm>
                    <a:prstGeom prst="rect">
                      <a:avLst/>
                    </a:prstGeom>
                  </pic:spPr>
                </pic:pic>
              </a:graphicData>
            </a:graphic>
          </wp:inline>
        </w:drawing>
      </w:r>
      <w:r>
        <w:rPr>
          <w:color w:val="000000"/>
        </w:rPr>
        <w:t>C. </w:t>
      </w:r>
      <w:r>
        <w:rPr>
          <w:color w:val="000000"/>
        </w:rPr>
        <w:t>叶脉　　</w:t>
      </w:r>
      <w:r>
        <w:rPr>
          <w:color w:val="000000"/>
        </w:rPr>
        <w:t>                                </w:t>
      </w:r>
      <w:r>
        <w:rPr>
          <w:noProof/>
          <w:lang w:eastAsia="zh-CN"/>
        </w:rPr>
        <w:drawing>
          <wp:inline distT="0" distB="0" distL="0" distR="0">
            <wp:extent cx="19101" cy="38202"/>
            <wp:effectExtent l="0" t="0" r="0" b="0"/>
            <wp:docPr id="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6" cstate="print"/>
                    <a:stretch>
                      <a:fillRect/>
                    </a:stretch>
                  </pic:blipFill>
                  <pic:spPr>
                    <a:xfrm>
                      <a:off x="0" y="0"/>
                      <a:ext cx="19101" cy="38202"/>
                    </a:xfrm>
                    <a:prstGeom prst="rect">
                      <a:avLst/>
                    </a:prstGeom>
                  </pic:spPr>
                </pic:pic>
              </a:graphicData>
            </a:graphic>
          </wp:inline>
        </w:drawing>
      </w:r>
      <w:r>
        <w:rPr>
          <w:color w:val="000000"/>
        </w:rPr>
        <w:t>D. </w:t>
      </w:r>
      <w:r>
        <w:rPr>
          <w:color w:val="000000"/>
        </w:rPr>
        <w:t>气孔</w:t>
      </w:r>
    </w:p>
    <w:p w:rsidR="00B25C3A">
      <w:pPr>
        <w:spacing w:after="0"/>
      </w:pPr>
      <w:r>
        <w:rPr>
          <w:color w:val="000000"/>
        </w:rPr>
        <w:t>2.</w:t>
      </w:r>
      <w:r>
        <w:rPr>
          <w:color w:val="000000"/>
        </w:rPr>
        <w:t>夏日的葡萄园中硕果累累，葡萄中所含的有机物是（</w:t>
      </w:r>
      <w:r>
        <w:rPr>
          <w:color w:val="000000"/>
        </w:rPr>
        <w:t xml:space="preserve"> </w:t>
      </w:r>
      <w:r>
        <w:rPr>
          <w:color w:val="000000"/>
        </w:rPr>
        <w:t>）</w:t>
      </w:r>
      <w:r>
        <w:rPr>
          <w:color w:val="000000"/>
        </w:rPr>
        <w:t xml:space="preserve">            </w:t>
      </w:r>
    </w:p>
    <w:p w:rsidR="00B25C3A">
      <w:pPr>
        <w:spacing w:after="0"/>
        <w:ind w:left="150"/>
      </w:pPr>
      <w:r>
        <w:rPr>
          <w:color w:val="000000"/>
        </w:rPr>
        <w:t>A. </w:t>
      </w:r>
      <w:r>
        <w:rPr>
          <w:color w:val="000000"/>
        </w:rPr>
        <w:t>叶制造后由筛管运输来的</w:t>
      </w:r>
      <w:r>
        <w:rPr>
          <w:color w:val="000000"/>
        </w:rPr>
        <w:t>                                    </w:t>
      </w:r>
      <w:r>
        <w:rPr>
          <w:noProof/>
          <w:lang w:eastAsia="zh-CN"/>
        </w:rPr>
        <w:drawing>
          <wp:inline distT="0" distB="0" distL="0" distR="0">
            <wp:extent cx="9550" cy="38202"/>
            <wp:effectExtent l="0" t="0" r="0" b="0"/>
            <wp:docPr id="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a:stretch>
                      <a:fillRect/>
                    </a:stretch>
                  </pic:blipFill>
                  <pic:spPr>
                    <a:xfrm>
                      <a:off x="0" y="0"/>
                      <a:ext cx="9550" cy="38202"/>
                    </a:xfrm>
                    <a:prstGeom prst="rect">
                      <a:avLst/>
                    </a:prstGeom>
                  </pic:spPr>
                </pic:pic>
              </a:graphicData>
            </a:graphic>
          </wp:inline>
        </w:drawing>
      </w:r>
      <w:r>
        <w:rPr>
          <w:color w:val="000000"/>
        </w:rPr>
        <w:t>B. </w:t>
      </w:r>
      <w:r>
        <w:rPr>
          <w:color w:val="000000"/>
        </w:rPr>
        <w:t>根从土壤中吸收，经筛管运输来的</w:t>
      </w:r>
      <w:r>
        <w:br/>
      </w:r>
      <w:r>
        <w:rPr>
          <w:color w:val="000000"/>
        </w:rPr>
        <w:t>C. </w:t>
      </w:r>
      <w:r>
        <w:rPr>
          <w:color w:val="000000"/>
        </w:rPr>
        <w:t>叶制造后由导管运输来的</w:t>
      </w:r>
      <w:r>
        <w:rPr>
          <w:color w:val="000000"/>
        </w:rPr>
        <w:t>                                    </w:t>
      </w:r>
      <w:r>
        <w:rPr>
          <w:noProof/>
          <w:lang w:eastAsia="zh-CN"/>
        </w:rPr>
        <w:drawing>
          <wp:inline distT="0" distB="0" distL="0" distR="0">
            <wp:extent cx="9550" cy="38202"/>
            <wp:effectExtent l="0" t="0" r="0" b="0"/>
            <wp:docPr id="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a:stretch>
                      <a:fillRect/>
                    </a:stretch>
                  </pic:blipFill>
                  <pic:spPr>
                    <a:xfrm>
                      <a:off x="0" y="0"/>
                      <a:ext cx="9550" cy="38202"/>
                    </a:xfrm>
                    <a:prstGeom prst="rect">
                      <a:avLst/>
                    </a:prstGeom>
                  </pic:spPr>
                </pic:pic>
              </a:graphicData>
            </a:graphic>
          </wp:inline>
        </w:drawing>
      </w:r>
      <w:r>
        <w:rPr>
          <w:color w:val="000000"/>
        </w:rPr>
        <w:t>D. </w:t>
      </w:r>
      <w:r>
        <w:rPr>
          <w:color w:val="000000"/>
        </w:rPr>
        <w:t>根从土壤中吸收，经导管运输来的</w:t>
      </w:r>
    </w:p>
    <w:p w:rsidR="00B25C3A">
      <w:pPr>
        <w:spacing w:after="0"/>
      </w:pPr>
      <w:r>
        <w:rPr>
          <w:color w:val="000000"/>
        </w:rPr>
        <w:t>3.</w:t>
      </w:r>
      <w:r>
        <w:rPr>
          <w:color w:val="000000"/>
        </w:rPr>
        <w:t>植物根毛细胞的特点是</w:t>
      </w:r>
      <w:r>
        <w:rPr>
          <w:color w:val="000000"/>
        </w:rPr>
        <w:t xml:space="preserve"> (     )</w:t>
      </w:r>
    </w:p>
    <w:p w:rsidR="00B25C3A">
      <w:pPr>
        <w:spacing w:after="0"/>
      </w:pPr>
      <w:r>
        <w:rPr>
          <w:color w:val="000000"/>
        </w:rPr>
        <w:t>①</w:t>
      </w:r>
      <w:r>
        <w:rPr>
          <w:color w:val="000000"/>
        </w:rPr>
        <w:t>细胞壁极薄</w:t>
      </w:r>
      <w:r>
        <w:rPr>
          <w:color w:val="000000"/>
        </w:rPr>
        <w:t>  ②</w:t>
      </w:r>
      <w:r>
        <w:rPr>
          <w:color w:val="000000"/>
        </w:rPr>
        <w:t>细胞壁极厚</w:t>
      </w:r>
      <w:r>
        <w:rPr>
          <w:color w:val="000000"/>
        </w:rPr>
        <w:t>  ③</w:t>
      </w:r>
      <w:r>
        <w:rPr>
          <w:color w:val="000000"/>
        </w:rPr>
        <w:t>细胞质多</w:t>
      </w:r>
      <w:r>
        <w:rPr>
          <w:color w:val="000000"/>
        </w:rPr>
        <w:t>  ④</w:t>
      </w:r>
      <w:r>
        <w:rPr>
          <w:color w:val="000000"/>
        </w:rPr>
        <w:t>细胞质少</w:t>
      </w:r>
      <w:r>
        <w:rPr>
          <w:color w:val="000000"/>
        </w:rPr>
        <w:t>  ⑤</w:t>
      </w:r>
      <w:r>
        <w:rPr>
          <w:color w:val="000000"/>
        </w:rPr>
        <w:t>液泡大</w:t>
      </w:r>
      <w:r>
        <w:rPr>
          <w:color w:val="000000"/>
        </w:rPr>
        <w:t>  ⑥</w:t>
      </w:r>
      <w:r>
        <w:rPr>
          <w:color w:val="000000"/>
        </w:rPr>
        <w:t>液泡小</w:t>
      </w:r>
    </w:p>
    <w:p w:rsidR="00B25C3A">
      <w:pPr>
        <w:spacing w:after="0"/>
        <w:ind w:left="150"/>
      </w:pPr>
      <w:r>
        <w:rPr>
          <w:color w:val="000000"/>
        </w:rPr>
        <w:t>A. ①③⑤  </w:t>
      </w:r>
      <w:r>
        <w:rPr>
          <w:color w:val="000000"/>
        </w:rPr>
        <w:t>                              </w:t>
      </w:r>
      <w:r>
        <w:rPr>
          <w:noProof/>
          <w:lang w:eastAsia="zh-CN"/>
        </w:rPr>
        <w:drawing>
          <wp:inline distT="0" distB="0" distL="0" distR="0">
            <wp:extent cx="28651" cy="38202"/>
            <wp:effectExtent l="0" t="0" r="0" b="0"/>
            <wp:docPr id="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28651" cy="38202"/>
                    </a:xfrm>
                    <a:prstGeom prst="rect">
                      <a:avLst/>
                    </a:prstGeom>
                  </pic:spPr>
                </pic:pic>
              </a:graphicData>
            </a:graphic>
          </wp:inline>
        </w:drawing>
      </w:r>
      <w:r>
        <w:rPr>
          <w:color w:val="000000"/>
        </w:rPr>
        <w:t>B. ②③⑤                                </w:t>
      </w:r>
      <w:r>
        <w:rPr>
          <w:noProof/>
          <w:lang w:eastAsia="zh-CN"/>
        </w:rPr>
        <w:drawing>
          <wp:inline distT="0" distB="0" distL="0" distR="0">
            <wp:extent cx="28651" cy="38202"/>
            <wp:effectExtent l="0" t="0" r="0" b="0"/>
            <wp:docPr id="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28651" cy="38202"/>
                    </a:xfrm>
                    <a:prstGeom prst="rect">
                      <a:avLst/>
                    </a:prstGeom>
                  </pic:spPr>
                </pic:pic>
              </a:graphicData>
            </a:graphic>
          </wp:inline>
        </w:drawing>
      </w:r>
      <w:r>
        <w:rPr>
          <w:color w:val="000000"/>
        </w:rPr>
        <w:t>C. ②③⑥                                </w:t>
      </w:r>
      <w:r>
        <w:rPr>
          <w:noProof/>
          <w:lang w:eastAsia="zh-CN"/>
        </w:rPr>
        <w:drawing>
          <wp:inline distT="0" distB="0" distL="0" distR="0">
            <wp:extent cx="28651" cy="38202"/>
            <wp:effectExtent l="0" t="0" r="0" b="0"/>
            <wp:docPr id="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28651" cy="38202"/>
                    </a:xfrm>
                    <a:prstGeom prst="rect">
                      <a:avLst/>
                    </a:prstGeom>
                  </pic:spPr>
                </pic:pic>
              </a:graphicData>
            </a:graphic>
          </wp:inline>
        </w:drawing>
      </w:r>
      <w:r>
        <w:rPr>
          <w:color w:val="000000"/>
        </w:rPr>
        <w:t>D. ①④⑤</w:t>
      </w:r>
    </w:p>
    <w:p w:rsidR="0065546C">
      <w:pPr>
        <w:spacing w:after="0"/>
      </w:pPr>
      <w:r>
        <w:rPr>
          <w:color w:val="000000"/>
        </w:rPr>
        <w:t>4.</w:t>
      </w:r>
      <w:r>
        <w:rPr>
          <w:color w:val="000000"/>
        </w:rPr>
        <w:t>剥掉一圈树的主干树皮，树会慢慢死亡，原因是　　　　　　　　　　　（　　）</w:t>
      </w:r>
    </w:p>
    <w:p w:rsidR="00B25C3A">
      <w:pPr>
        <w:spacing w:after="0"/>
        <w:ind w:left="150"/>
      </w:pPr>
      <w:r>
        <w:rPr>
          <w:color w:val="000000"/>
        </w:rPr>
        <w:t>A. </w:t>
      </w:r>
      <w:r>
        <w:rPr>
          <w:color w:val="000000"/>
        </w:rPr>
        <w:t>叶片制造的养料不能由导管向下运输给根部</w:t>
      </w:r>
      <w:r>
        <w:br/>
      </w:r>
      <w:r>
        <w:rPr>
          <w:color w:val="000000"/>
        </w:rPr>
        <w:t>B. </w:t>
      </w:r>
      <w:r>
        <w:rPr>
          <w:color w:val="000000"/>
        </w:rPr>
        <w:t>叶片制造的养料不能由筛管向下运输给根部</w:t>
      </w:r>
      <w:r>
        <w:br/>
      </w:r>
      <w:r>
        <w:rPr>
          <w:color w:val="000000"/>
        </w:rPr>
        <w:t>C. </w:t>
      </w:r>
      <w:r>
        <w:rPr>
          <w:color w:val="000000"/>
        </w:rPr>
        <w:t>根吸收的水分和天机盐不能由导管向上运输给叶片</w:t>
      </w:r>
      <w:r>
        <w:br/>
      </w:r>
      <w:r>
        <w:rPr>
          <w:color w:val="000000"/>
        </w:rPr>
        <w:t>D. </w:t>
      </w:r>
      <w:r>
        <w:rPr>
          <w:color w:val="000000"/>
        </w:rPr>
        <w:t>根吸收的有机养料不能由导管向上运输给茎叶</w:t>
      </w:r>
    </w:p>
    <w:p w:rsidR="00B25C3A">
      <w:pPr>
        <w:spacing w:after="0"/>
      </w:pPr>
      <w:r>
        <w:rPr>
          <w:color w:val="000000"/>
        </w:rPr>
        <w:t>5.</w:t>
      </w:r>
      <w:r>
        <w:rPr>
          <w:color w:val="000000"/>
        </w:rPr>
        <w:t>盐碱</w:t>
      </w:r>
      <w:r>
        <w:rPr>
          <w:color w:val="000000"/>
        </w:rPr>
        <w:t>地不适合植物生长的根本原因是（</w:t>
      </w:r>
      <w:r>
        <w:rPr>
          <w:color w:val="000000"/>
        </w:rPr>
        <w:t xml:space="preserve">    </w:t>
      </w:r>
      <w:r>
        <w:rPr>
          <w:color w:val="000000"/>
        </w:rPr>
        <w:t>）</w:t>
      </w:r>
      <w:r>
        <w:rPr>
          <w:color w:val="000000"/>
        </w:rPr>
        <w:t xml:space="preserve">            </w:t>
      </w:r>
    </w:p>
    <w:p w:rsidR="00B25C3A">
      <w:pPr>
        <w:spacing w:after="0"/>
        <w:ind w:left="150"/>
      </w:pPr>
      <w:r>
        <w:rPr>
          <w:color w:val="000000"/>
        </w:rPr>
        <w:t>A. </w:t>
      </w:r>
      <w:r>
        <w:rPr>
          <w:color w:val="000000"/>
        </w:rPr>
        <w:t>土壤溶液浓度大，植物会吸水</w:t>
      </w:r>
      <w:r>
        <w:rPr>
          <w:color w:val="000000"/>
        </w:rPr>
        <w:t>                             </w:t>
      </w:r>
      <w:r>
        <w:rPr>
          <w:noProof/>
          <w:lang w:eastAsia="zh-CN"/>
        </w:rPr>
        <w:drawing>
          <wp:inline distT="0" distB="0" distL="0" distR="0">
            <wp:extent cx="9550" cy="38202"/>
            <wp:effectExtent l="0" t="0" r="0" b="0"/>
            <wp:docPr id="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a:stretch>
                      <a:fillRect/>
                    </a:stretch>
                  </pic:blipFill>
                  <pic:spPr>
                    <a:xfrm>
                      <a:off x="0" y="0"/>
                      <a:ext cx="9550" cy="38202"/>
                    </a:xfrm>
                    <a:prstGeom prst="rect">
                      <a:avLst/>
                    </a:prstGeom>
                  </pic:spPr>
                </pic:pic>
              </a:graphicData>
            </a:graphic>
          </wp:inline>
        </w:drawing>
      </w:r>
      <w:r>
        <w:rPr>
          <w:color w:val="000000"/>
        </w:rPr>
        <w:t>B. </w:t>
      </w:r>
      <w:r>
        <w:rPr>
          <w:color w:val="000000"/>
        </w:rPr>
        <w:t>盐分和碱性物质会杀死植物体</w:t>
      </w:r>
      <w:r>
        <w:br/>
      </w:r>
      <w:r>
        <w:rPr>
          <w:color w:val="000000"/>
        </w:rPr>
        <w:t>C. </w:t>
      </w:r>
      <w:r>
        <w:rPr>
          <w:color w:val="000000"/>
        </w:rPr>
        <w:t>土壤溶液浓度大，植物会失水</w:t>
      </w:r>
      <w:r>
        <w:rPr>
          <w:color w:val="000000"/>
        </w:rPr>
        <w:t>                             </w:t>
      </w:r>
      <w:r>
        <w:rPr>
          <w:noProof/>
          <w:lang w:eastAsia="zh-CN"/>
        </w:rPr>
        <w:drawing>
          <wp:inline distT="0" distB="0" distL="0" distR="0">
            <wp:extent cx="9550" cy="38202"/>
            <wp:effectExtent l="0" t="0" r="0" b="0"/>
            <wp:docPr id="1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a:stretch>
                      <a:fillRect/>
                    </a:stretch>
                  </pic:blipFill>
                  <pic:spPr>
                    <a:xfrm>
                      <a:off x="0" y="0"/>
                      <a:ext cx="9550" cy="38202"/>
                    </a:xfrm>
                    <a:prstGeom prst="rect">
                      <a:avLst/>
                    </a:prstGeom>
                  </pic:spPr>
                </pic:pic>
              </a:graphicData>
            </a:graphic>
          </wp:inline>
        </w:drawing>
      </w:r>
      <w:r>
        <w:rPr>
          <w:color w:val="000000"/>
        </w:rPr>
        <w:t>D. </w:t>
      </w:r>
      <w:r>
        <w:rPr>
          <w:color w:val="000000"/>
        </w:rPr>
        <w:t>盐分和碱性物质进入了植物体</w:t>
      </w:r>
    </w:p>
    <w:p w:rsidR="0065546C">
      <w:pPr>
        <w:spacing w:after="0"/>
      </w:pPr>
      <w:r>
        <w:rPr>
          <w:color w:val="000000"/>
        </w:rPr>
        <w:t>6.</w:t>
      </w:r>
      <w:r>
        <w:rPr>
          <w:color w:val="000000"/>
        </w:rPr>
        <w:t>小明把一大盆尿液倒在自己种的一株丝瓜苗根部土壤上，结果不久丝瓜就萎蔫死亡．这是因为（</w:t>
      </w:r>
      <w:r>
        <w:rPr>
          <w:color w:val="000000"/>
        </w:rPr>
        <w:t xml:space="preserve">  </w:t>
      </w:r>
      <w:r>
        <w:rPr>
          <w:color w:val="000000"/>
        </w:rPr>
        <w:t>）</w:t>
      </w:r>
    </w:p>
    <w:p w:rsidR="00B25C3A">
      <w:pPr>
        <w:spacing w:after="0"/>
        <w:ind w:left="150"/>
      </w:pPr>
      <w:r>
        <w:rPr>
          <w:color w:val="000000"/>
        </w:rPr>
        <w:t>A. </w:t>
      </w:r>
      <w:r>
        <w:rPr>
          <w:color w:val="000000"/>
        </w:rPr>
        <w:t>尿液里有尿素，尿素会使植物中毒</w:t>
      </w:r>
      <w:r>
        <w:rPr>
          <w:color w:val="000000"/>
        </w:rPr>
        <w:t>                      </w:t>
      </w:r>
      <w:r>
        <w:rPr>
          <w:noProof/>
          <w:lang w:eastAsia="zh-CN"/>
        </w:rPr>
        <w:drawing>
          <wp:inline distT="0" distB="0" distL="0" distR="0">
            <wp:extent cx="9550" cy="38202"/>
            <wp:effectExtent l="0" t="0" r="0" b="0"/>
            <wp:docPr id="1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a:stretch>
                      <a:fillRect/>
                    </a:stretch>
                  </pic:blipFill>
                  <pic:spPr>
                    <a:xfrm>
                      <a:off x="0" y="0"/>
                      <a:ext cx="9550" cy="38202"/>
                    </a:xfrm>
                    <a:prstGeom prst="rect">
                      <a:avLst/>
                    </a:prstGeom>
                  </pic:spPr>
                </pic:pic>
              </a:graphicData>
            </a:graphic>
          </wp:inline>
        </w:drawing>
      </w:r>
      <w:r>
        <w:rPr>
          <w:color w:val="000000"/>
        </w:rPr>
        <w:t>B. </w:t>
      </w:r>
      <w:r>
        <w:rPr>
          <w:color w:val="000000"/>
        </w:rPr>
        <w:t>尿液使丝</w:t>
      </w:r>
      <w:r>
        <w:rPr>
          <w:color w:val="000000"/>
        </w:rPr>
        <w:t>瓜根毛大量失水</w:t>
      </w:r>
      <w:r>
        <w:br/>
      </w:r>
      <w:r>
        <w:rPr>
          <w:color w:val="000000"/>
        </w:rPr>
        <w:t>C. </w:t>
      </w:r>
      <w:r>
        <w:rPr>
          <w:color w:val="000000"/>
        </w:rPr>
        <w:t>液使丝瓜根毛大量吸水</w:t>
      </w:r>
      <w:r>
        <w:rPr>
          <w:color w:val="000000"/>
        </w:rPr>
        <w:t>                                       </w:t>
      </w:r>
      <w:r>
        <w:rPr>
          <w:noProof/>
          <w:lang w:eastAsia="zh-CN"/>
        </w:rPr>
        <w:drawing>
          <wp:inline distT="0" distB="0" distL="0" distR="0">
            <wp:extent cx="28651" cy="38202"/>
            <wp:effectExtent l="0" t="0" r="0" b="0"/>
            <wp:docPr id="1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28651" cy="38202"/>
                    </a:xfrm>
                    <a:prstGeom prst="rect">
                      <a:avLst/>
                    </a:prstGeom>
                  </pic:spPr>
                </pic:pic>
              </a:graphicData>
            </a:graphic>
          </wp:inline>
        </w:drawing>
      </w:r>
      <w:r>
        <w:rPr>
          <w:color w:val="000000"/>
        </w:rPr>
        <w:t>D. </w:t>
      </w:r>
      <w:r>
        <w:rPr>
          <w:color w:val="000000"/>
        </w:rPr>
        <w:t>尿液使土壤温度大大升高</w:t>
      </w:r>
    </w:p>
    <w:p w:rsidR="0065546C">
      <w:pPr>
        <w:spacing w:after="0"/>
      </w:pPr>
      <w:r>
        <w:rPr>
          <w:color w:val="000000"/>
        </w:rPr>
        <w:t>7.“</w:t>
      </w:r>
      <w:r>
        <w:rPr>
          <w:color w:val="000000"/>
        </w:rPr>
        <w:t>树怕伤皮，不怕空心</w:t>
      </w:r>
      <w:r>
        <w:rPr>
          <w:color w:val="000000"/>
        </w:rPr>
        <w:t>”</w:t>
      </w:r>
      <w:r>
        <w:rPr>
          <w:color w:val="000000"/>
        </w:rPr>
        <w:t>，原因是什么？（　　）</w:t>
      </w:r>
    </w:p>
    <w:p w:rsidR="00B25C3A">
      <w:pPr>
        <w:spacing w:after="0"/>
        <w:ind w:left="150"/>
      </w:pPr>
      <w:r>
        <w:rPr>
          <w:color w:val="000000"/>
        </w:rPr>
        <w:t>A. </w:t>
      </w:r>
      <w:r>
        <w:rPr>
          <w:color w:val="000000"/>
        </w:rPr>
        <w:t>树皮里有导管</w:t>
      </w:r>
      <w:r>
        <w:rPr>
          <w:color w:val="000000"/>
        </w:rPr>
        <w:t>                B. </w:t>
      </w:r>
      <w:r>
        <w:rPr>
          <w:color w:val="000000"/>
        </w:rPr>
        <w:t>树皮里有筛管</w:t>
      </w:r>
      <w:r>
        <w:rPr>
          <w:color w:val="000000"/>
        </w:rPr>
        <w:t>                C. </w:t>
      </w:r>
      <w:r>
        <w:rPr>
          <w:color w:val="000000"/>
        </w:rPr>
        <w:t>木质部里有导管</w:t>
      </w:r>
      <w:r>
        <w:rPr>
          <w:color w:val="000000"/>
        </w:rPr>
        <w:t>                D. </w:t>
      </w:r>
      <w:r>
        <w:rPr>
          <w:color w:val="000000"/>
        </w:rPr>
        <w:t>木质部里有筛管</w:t>
      </w:r>
    </w:p>
    <w:p w:rsidR="00B25C3A">
      <w:pPr>
        <w:spacing w:after="0"/>
      </w:pPr>
      <w:r>
        <w:rPr>
          <w:color w:val="000000"/>
        </w:rPr>
        <w:t>8.</w:t>
      </w:r>
      <w:r>
        <w:rPr>
          <w:color w:val="000000"/>
        </w:rPr>
        <w:t>在小树上拴铁丝，日子久了会形成节瘤，这是因为影响了（　　）</w:t>
      </w:r>
      <w:r>
        <w:rPr>
          <w:color w:val="000000"/>
        </w:rPr>
        <w:t xml:space="preserve">            </w:t>
      </w:r>
    </w:p>
    <w:p w:rsidR="00B25C3A">
      <w:pPr>
        <w:spacing w:after="0"/>
        <w:ind w:left="150"/>
      </w:pPr>
      <w:r>
        <w:rPr>
          <w:color w:val="000000"/>
        </w:rPr>
        <w:t>A. </w:t>
      </w:r>
      <w:r>
        <w:rPr>
          <w:color w:val="000000"/>
        </w:rPr>
        <w:t>韧皮部</w:t>
      </w:r>
      <w:r>
        <w:rPr>
          <w:color w:val="000000"/>
        </w:rPr>
        <w:t>                                  </w:t>
      </w:r>
      <w:r>
        <w:rPr>
          <w:noProof/>
          <w:lang w:eastAsia="zh-CN"/>
        </w:rPr>
        <w:drawing>
          <wp:inline distT="0" distB="0" distL="0" distR="0">
            <wp:extent cx="28651" cy="38202"/>
            <wp:effectExtent l="0" t="0" r="0" b="0"/>
            <wp:docPr id="1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28651" cy="38202"/>
                    </a:xfrm>
                    <a:prstGeom prst="rect">
                      <a:avLst/>
                    </a:prstGeom>
                  </pic:spPr>
                </pic:pic>
              </a:graphicData>
            </a:graphic>
          </wp:inline>
        </w:drawing>
      </w:r>
      <w:r>
        <w:rPr>
          <w:color w:val="000000"/>
        </w:rPr>
        <w:t>B. </w:t>
      </w:r>
      <w:r>
        <w:rPr>
          <w:color w:val="000000"/>
        </w:rPr>
        <w:t>形成层</w:t>
      </w:r>
      <w:r>
        <w:rPr>
          <w:color w:val="000000"/>
        </w:rPr>
        <w:t>                                  </w:t>
      </w:r>
      <w:r>
        <w:rPr>
          <w:noProof/>
          <w:lang w:eastAsia="zh-CN"/>
        </w:rPr>
        <w:drawing>
          <wp:inline distT="0" distB="0" distL="0" distR="0">
            <wp:extent cx="28651" cy="38202"/>
            <wp:effectExtent l="0" t="0" r="0" b="0"/>
            <wp:docPr id="1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28651" cy="38202"/>
                    </a:xfrm>
                    <a:prstGeom prst="rect">
                      <a:avLst/>
                    </a:prstGeom>
                  </pic:spPr>
                </pic:pic>
              </a:graphicData>
            </a:graphic>
          </wp:inline>
        </w:drawing>
      </w:r>
      <w:r>
        <w:rPr>
          <w:color w:val="000000"/>
        </w:rPr>
        <w:t>C. </w:t>
      </w:r>
      <w:r>
        <w:rPr>
          <w:color w:val="000000"/>
        </w:rPr>
        <w:t>木质部</w:t>
      </w:r>
      <w:r>
        <w:rPr>
          <w:color w:val="000000"/>
        </w:rPr>
        <w:t>                                  </w:t>
      </w:r>
      <w:r>
        <w:rPr>
          <w:noProof/>
          <w:lang w:eastAsia="zh-CN"/>
        </w:rPr>
        <w:drawing>
          <wp:inline distT="0" distB="0" distL="0" distR="0">
            <wp:extent cx="28651" cy="38202"/>
            <wp:effectExtent l="0" t="0" r="0" b="0"/>
            <wp:docPr id="1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28651" cy="38202"/>
                    </a:xfrm>
                    <a:prstGeom prst="rect">
                      <a:avLst/>
                    </a:prstGeom>
                  </pic:spPr>
                </pic:pic>
              </a:graphicData>
            </a:graphic>
          </wp:inline>
        </w:drawing>
      </w:r>
      <w:r>
        <w:rPr>
          <w:color w:val="000000"/>
        </w:rPr>
        <w:t>D. </w:t>
      </w:r>
      <w:r>
        <w:rPr>
          <w:color w:val="000000"/>
        </w:rPr>
        <w:t>髓</w:t>
      </w:r>
    </w:p>
    <w:p w:rsidR="0065546C">
      <w:pPr>
        <w:spacing w:after="0"/>
      </w:pPr>
      <w:r>
        <w:rPr>
          <w:color w:val="000000"/>
        </w:rPr>
        <w:t>9.</w:t>
      </w:r>
      <w:r>
        <w:rPr>
          <w:color w:val="000000"/>
        </w:rPr>
        <w:t>植物可以进行无土栽培的原因是</w:t>
      </w:r>
    </w:p>
    <w:p w:rsidR="00B25C3A">
      <w:pPr>
        <w:spacing w:after="0"/>
        <w:ind w:left="150"/>
      </w:pPr>
      <w:r>
        <w:rPr>
          <w:color w:val="000000"/>
        </w:rPr>
        <w:t>A. </w:t>
      </w:r>
      <w:r>
        <w:rPr>
          <w:color w:val="000000"/>
        </w:rPr>
        <w:t>植物吸收的并不是土壤中的无机盐　</w:t>
      </w:r>
      <w:r>
        <w:rPr>
          <w:color w:val="000000"/>
        </w:rPr>
        <w:t>                  </w:t>
      </w:r>
      <w:r>
        <w:rPr>
          <w:noProof/>
          <w:lang w:eastAsia="zh-CN"/>
        </w:rPr>
        <w:drawing>
          <wp:inline distT="0" distB="0" distL="0" distR="0">
            <wp:extent cx="28651" cy="38202"/>
            <wp:effectExtent l="0" t="0" r="0" b="0"/>
            <wp:docPr id="1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28651" cy="38202"/>
                    </a:xfrm>
                    <a:prstGeom prst="rect">
                      <a:avLst/>
                    </a:prstGeom>
                  </pic:spPr>
                </pic:pic>
              </a:graphicData>
            </a:graphic>
          </wp:inline>
        </w:drawing>
      </w:r>
      <w:r>
        <w:rPr>
          <w:color w:val="000000"/>
        </w:rPr>
        <w:t>B. </w:t>
      </w:r>
      <w:r>
        <w:rPr>
          <w:color w:val="000000"/>
        </w:rPr>
        <w:t>植物吸收的只是水和无机盐</w:t>
      </w:r>
      <w:r>
        <w:br/>
      </w:r>
      <w:r>
        <w:rPr>
          <w:color w:val="000000"/>
        </w:rPr>
        <w:t>C. </w:t>
      </w:r>
      <w:r>
        <w:rPr>
          <w:color w:val="000000"/>
        </w:rPr>
        <w:t>土壤对植物的生长没有作用　　</w:t>
      </w:r>
      <w:r>
        <w:rPr>
          <w:color w:val="000000"/>
        </w:rPr>
        <w:t>                         </w:t>
      </w:r>
      <w:r>
        <w:rPr>
          <w:noProof/>
          <w:lang w:eastAsia="zh-CN"/>
        </w:rPr>
        <w:drawing>
          <wp:inline distT="0" distB="0" distL="0" distR="0">
            <wp:extent cx="28651" cy="38202"/>
            <wp:effectExtent l="0" t="0" r="0" b="0"/>
            <wp:docPr id="1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cstate="print"/>
                    <a:stretch>
                      <a:fillRect/>
                    </a:stretch>
                  </pic:blipFill>
                  <pic:spPr>
                    <a:xfrm>
                      <a:off x="0" y="0"/>
                      <a:ext cx="28651" cy="38202"/>
                    </a:xfrm>
                    <a:prstGeom prst="rect">
                      <a:avLst/>
                    </a:prstGeom>
                  </pic:spPr>
                </pic:pic>
              </a:graphicData>
            </a:graphic>
          </wp:inline>
        </w:drawing>
      </w:r>
      <w:r>
        <w:rPr>
          <w:color w:val="000000"/>
        </w:rPr>
        <w:t>D. </w:t>
      </w:r>
      <w:r>
        <w:rPr>
          <w:color w:val="000000"/>
        </w:rPr>
        <w:t>根只吸收水和含氮、磷、钾的无机盐</w:t>
      </w:r>
    </w:p>
    <w:p w:rsidR="0065546C">
      <w:pPr>
        <w:spacing w:after="0"/>
      </w:pPr>
      <w:r>
        <w:rPr>
          <w:color w:val="000000"/>
        </w:rPr>
        <w:t>10.</w:t>
      </w:r>
      <w:r>
        <w:rPr>
          <w:color w:val="000000"/>
        </w:rPr>
        <w:t>移栽幼苗时要尽量带些土，其主要原因是</w:t>
      </w:r>
      <w:r>
        <w:rPr>
          <w:color w:val="000000"/>
        </w:rPr>
        <w:t xml:space="preserve"> </w:t>
      </w:r>
      <w:r>
        <w:rPr>
          <w:color w:val="000000"/>
        </w:rPr>
        <w:t>（</w:t>
      </w:r>
      <w:r>
        <w:rPr>
          <w:color w:val="000000"/>
        </w:rPr>
        <w:t>   </w:t>
      </w:r>
      <w:r>
        <w:rPr>
          <w:color w:val="000000"/>
        </w:rPr>
        <w:t>）</w:t>
      </w:r>
    </w:p>
    <w:p w:rsidR="00B25C3A">
      <w:pPr>
        <w:spacing w:after="0"/>
        <w:ind w:left="150"/>
      </w:pPr>
      <w:r>
        <w:rPr>
          <w:color w:val="000000"/>
        </w:rPr>
        <w:t>A. </w:t>
      </w:r>
      <w:r>
        <w:rPr>
          <w:color w:val="000000"/>
        </w:rPr>
        <w:t>避免损伤根毛</w:t>
      </w:r>
      <w:r>
        <w:rPr>
          <w:color w:val="000000"/>
        </w:rPr>
        <w:t>        B. </w:t>
      </w:r>
      <w:r>
        <w:rPr>
          <w:color w:val="000000"/>
        </w:rPr>
        <w:t>减少土壤无机盐的丢失</w:t>
      </w:r>
      <w:r>
        <w:rPr>
          <w:color w:val="000000"/>
        </w:rPr>
        <w:t>        C. </w:t>
      </w:r>
      <w:r>
        <w:rPr>
          <w:color w:val="000000"/>
        </w:rPr>
        <w:t>可以促进根毛的生长</w:t>
      </w:r>
      <w:r>
        <w:rPr>
          <w:color w:val="000000"/>
        </w:rPr>
        <w:t>        D. </w:t>
      </w:r>
      <w:r>
        <w:rPr>
          <w:color w:val="000000"/>
        </w:rPr>
        <w:t>可减少水分的蒸发</w:t>
      </w:r>
    </w:p>
    <w:p w:rsidR="00B25C3A">
      <w:pPr>
        <w:spacing w:after="0"/>
      </w:pPr>
      <w:r>
        <w:rPr>
          <w:color w:val="000000"/>
        </w:rPr>
        <w:t>11.</w:t>
      </w:r>
      <w:r>
        <w:rPr>
          <w:color w:val="000000"/>
        </w:rPr>
        <w:t>观赏植物滴水观音的叶片会</w:t>
      </w:r>
      <w:r>
        <w:rPr>
          <w:color w:val="000000"/>
        </w:rPr>
        <w:t>“</w:t>
      </w:r>
      <w:r>
        <w:rPr>
          <w:color w:val="000000"/>
        </w:rPr>
        <w:t>吐水</w:t>
      </w:r>
      <w:r>
        <w:rPr>
          <w:color w:val="000000"/>
        </w:rPr>
        <w:t>“</w:t>
      </w:r>
      <w:r>
        <w:rPr>
          <w:color w:val="000000"/>
        </w:rPr>
        <w:t>，这些水分是根从土壤溶液中吸收来的，水分进入植物体以后的运输途径是（</w:t>
      </w:r>
      <w:r>
        <w:rPr>
          <w:color w:val="000000"/>
        </w:rPr>
        <w:t xml:space="preserve">    </w:t>
      </w:r>
      <w:r>
        <w:rPr>
          <w:color w:val="000000"/>
        </w:rPr>
        <w:t>）（</w:t>
      </w:r>
      <w:r>
        <w:rPr>
          <w:color w:val="000000"/>
        </w:rPr>
        <w:t xml:space="preserve">    </w:t>
      </w:r>
      <w:r>
        <w:rPr>
          <w:color w:val="000000"/>
        </w:rPr>
        <w:t>）</w:t>
      </w:r>
      <w:r>
        <w:rPr>
          <w:color w:val="000000"/>
        </w:rPr>
        <w:t xml:space="preserve">            </w:t>
      </w:r>
    </w:p>
    <w:p w:rsidR="00B25C3A">
      <w:pPr>
        <w:spacing w:after="0"/>
        <w:ind w:left="150"/>
      </w:pPr>
      <w:r>
        <w:rPr>
          <w:color w:val="000000"/>
        </w:rPr>
        <w:t>A. </w:t>
      </w:r>
      <w:r>
        <w:rPr>
          <w:color w:val="000000"/>
        </w:rPr>
        <w:t>在导管中，沿着</w:t>
      </w:r>
      <w:r>
        <w:rPr>
          <w:color w:val="000000"/>
        </w:rPr>
        <w:t>“</w:t>
      </w:r>
      <w:r>
        <w:rPr>
          <w:color w:val="000000"/>
        </w:rPr>
        <w:t>叶，茎，根</w:t>
      </w:r>
      <w:r>
        <w:rPr>
          <w:color w:val="000000"/>
        </w:rPr>
        <w:t>”</w:t>
      </w:r>
      <w:r>
        <w:rPr>
          <w:color w:val="000000"/>
        </w:rPr>
        <w:t>的方向运输</w:t>
      </w:r>
      <w:r>
        <w:rPr>
          <w:color w:val="000000"/>
        </w:rPr>
        <w:t>        </w:t>
      </w:r>
      <w:r>
        <w:rPr>
          <w:noProof/>
          <w:lang w:eastAsia="zh-CN"/>
        </w:rPr>
        <w:drawing>
          <wp:inline distT="0" distB="0" distL="0" distR="0">
            <wp:extent cx="9550" cy="38202"/>
            <wp:effectExtent l="0" t="0" r="0" b="0"/>
            <wp:docPr id="1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a:stretch>
                      <a:fillRect/>
                    </a:stretch>
                  </pic:blipFill>
                  <pic:spPr>
                    <a:xfrm>
                      <a:off x="0" y="0"/>
                      <a:ext cx="9550" cy="38202"/>
                    </a:xfrm>
                    <a:prstGeom prst="rect">
                      <a:avLst/>
                    </a:prstGeom>
                  </pic:spPr>
                </pic:pic>
              </a:graphicData>
            </a:graphic>
          </wp:inline>
        </w:drawing>
      </w:r>
      <w:r>
        <w:rPr>
          <w:color w:val="000000"/>
        </w:rPr>
        <w:t>B. </w:t>
      </w:r>
      <w:r>
        <w:rPr>
          <w:color w:val="000000"/>
        </w:rPr>
        <w:t>在导管中，沿着</w:t>
      </w:r>
      <w:r>
        <w:rPr>
          <w:color w:val="000000"/>
        </w:rPr>
        <w:t>“</w:t>
      </w:r>
      <w:r>
        <w:rPr>
          <w:color w:val="000000"/>
        </w:rPr>
        <w:t>根，茎，叶</w:t>
      </w:r>
      <w:r>
        <w:rPr>
          <w:color w:val="000000"/>
        </w:rPr>
        <w:t>”</w:t>
      </w:r>
      <w:r>
        <w:rPr>
          <w:color w:val="000000"/>
        </w:rPr>
        <w:t>的方向运输</w:t>
      </w:r>
      <w:r>
        <w:br/>
      </w:r>
      <w:r>
        <w:rPr>
          <w:color w:val="000000"/>
        </w:rPr>
        <w:t>C. </w:t>
      </w:r>
      <w:r>
        <w:rPr>
          <w:color w:val="000000"/>
        </w:rPr>
        <w:t>在筛管</w:t>
      </w:r>
      <w:r>
        <w:rPr>
          <w:color w:val="000000"/>
        </w:rPr>
        <w:t>中，沿着</w:t>
      </w:r>
      <w:r>
        <w:rPr>
          <w:color w:val="000000"/>
        </w:rPr>
        <w:t>“</w:t>
      </w:r>
      <w:r>
        <w:rPr>
          <w:color w:val="000000"/>
        </w:rPr>
        <w:t>叶，茎，根</w:t>
      </w:r>
      <w:r>
        <w:rPr>
          <w:color w:val="000000"/>
        </w:rPr>
        <w:t>”</w:t>
      </w:r>
      <w:r>
        <w:rPr>
          <w:color w:val="000000"/>
        </w:rPr>
        <w:t>的方向运输</w:t>
      </w:r>
      <w:r>
        <w:rPr>
          <w:color w:val="000000"/>
        </w:rPr>
        <w:t>        </w:t>
      </w:r>
      <w:r>
        <w:rPr>
          <w:noProof/>
          <w:lang w:eastAsia="zh-CN"/>
        </w:rPr>
        <w:drawing>
          <wp:inline distT="0" distB="0" distL="0" distR="0">
            <wp:extent cx="9550" cy="38202"/>
            <wp:effectExtent l="0" t="0" r="0" b="0"/>
            <wp:docPr id="1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a:stretch>
                      <a:fillRect/>
                    </a:stretch>
                  </pic:blipFill>
                  <pic:spPr>
                    <a:xfrm>
                      <a:off x="0" y="0"/>
                      <a:ext cx="9550" cy="38202"/>
                    </a:xfrm>
                    <a:prstGeom prst="rect">
                      <a:avLst/>
                    </a:prstGeom>
                  </pic:spPr>
                </pic:pic>
              </a:graphicData>
            </a:graphic>
          </wp:inline>
        </w:drawing>
      </w:r>
      <w:r>
        <w:rPr>
          <w:color w:val="000000"/>
        </w:rPr>
        <w:t>D. </w:t>
      </w:r>
      <w:r>
        <w:rPr>
          <w:color w:val="000000"/>
        </w:rPr>
        <w:t>在筛管中，沿着</w:t>
      </w:r>
      <w:r>
        <w:rPr>
          <w:color w:val="000000"/>
        </w:rPr>
        <w:t>“</w:t>
      </w:r>
      <w:r>
        <w:rPr>
          <w:color w:val="000000"/>
        </w:rPr>
        <w:t>根，茎，叶</w:t>
      </w:r>
      <w:r>
        <w:rPr>
          <w:color w:val="000000"/>
        </w:rPr>
        <w:t>”</w:t>
      </w:r>
      <w:r>
        <w:rPr>
          <w:color w:val="000000"/>
        </w:rPr>
        <w:t>的方向运输</w:t>
      </w:r>
    </w:p>
    <w:p w:rsidR="0065546C">
      <w:pPr>
        <w:spacing w:after="0"/>
      </w:pPr>
      <w:r>
        <w:rPr>
          <w:color w:val="000000"/>
        </w:rPr>
        <w:t>12.</w:t>
      </w:r>
      <w:r>
        <w:rPr>
          <w:color w:val="000000"/>
        </w:rPr>
        <w:t>我市的乐陵以盛产</w:t>
      </w:r>
      <w:r>
        <w:rPr>
          <w:color w:val="000000"/>
        </w:rPr>
        <w:t>“</w:t>
      </w:r>
      <w:r>
        <w:rPr>
          <w:color w:val="000000"/>
        </w:rPr>
        <w:t>金丝小枣</w:t>
      </w:r>
      <w:r>
        <w:rPr>
          <w:color w:val="000000"/>
        </w:rPr>
        <w:t>”</w:t>
      </w:r>
      <w:r>
        <w:rPr>
          <w:color w:val="000000"/>
        </w:rPr>
        <w:t>闻名全国，为了提高枣的坐果率，每年春天，一些有经验的枣农要将枣树树干进行环状切割．这样做的道理是（</w:t>
      </w:r>
      <w:r>
        <w:rPr>
          <w:color w:val="000000"/>
        </w:rPr>
        <w:t xml:space="preserve">  </w:t>
      </w:r>
      <w:r>
        <w:rPr>
          <w:color w:val="000000"/>
        </w:rPr>
        <w:t>）</w:t>
      </w:r>
    </w:p>
    <w:p w:rsidR="00B25C3A">
      <w:pPr>
        <w:spacing w:after="0"/>
        <w:ind w:left="150"/>
      </w:pPr>
      <w:r>
        <w:rPr>
          <w:color w:val="000000"/>
        </w:rPr>
        <w:t>A. </w:t>
      </w:r>
      <w:r>
        <w:rPr>
          <w:color w:val="000000"/>
        </w:rPr>
        <w:t>限制有机物向上运输</w:t>
      </w:r>
      <w:r>
        <w:rPr>
          <w:color w:val="000000"/>
        </w:rPr>
        <w:t>                                           </w:t>
      </w:r>
      <w:r>
        <w:rPr>
          <w:noProof/>
          <w:lang w:eastAsia="zh-CN"/>
        </w:rPr>
        <w:drawing>
          <wp:inline distT="0" distB="0" distL="0" distR="0">
            <wp:extent cx="9550" cy="38202"/>
            <wp:effectExtent l="0" t="0" r="0" b="0"/>
            <wp:docPr id="2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a:stretch>
                      <a:fillRect/>
                    </a:stretch>
                  </pic:blipFill>
                  <pic:spPr>
                    <a:xfrm>
                      <a:off x="0" y="0"/>
                      <a:ext cx="9550" cy="38202"/>
                    </a:xfrm>
                    <a:prstGeom prst="rect">
                      <a:avLst/>
                    </a:prstGeom>
                  </pic:spPr>
                </pic:pic>
              </a:graphicData>
            </a:graphic>
          </wp:inline>
        </w:drawing>
      </w:r>
      <w:r>
        <w:rPr>
          <w:color w:val="000000"/>
        </w:rPr>
        <w:t>B. </w:t>
      </w:r>
      <w:r>
        <w:rPr>
          <w:color w:val="000000"/>
        </w:rPr>
        <w:t>限制有机物向下运输</w:t>
      </w:r>
      <w:r>
        <w:br/>
      </w:r>
      <w:r>
        <w:rPr>
          <w:color w:val="000000"/>
        </w:rPr>
        <w:t>C. </w:t>
      </w:r>
      <w:r>
        <w:rPr>
          <w:color w:val="000000"/>
        </w:rPr>
        <w:t>限制水和无机盐向上运输</w:t>
      </w:r>
      <w:r>
        <w:rPr>
          <w:color w:val="000000"/>
        </w:rPr>
        <w:t>                                    </w:t>
      </w:r>
      <w:r>
        <w:rPr>
          <w:noProof/>
          <w:lang w:eastAsia="zh-CN"/>
        </w:rPr>
        <w:drawing>
          <wp:inline distT="0" distB="0" distL="0" distR="0">
            <wp:extent cx="9550" cy="38202"/>
            <wp:effectExtent l="0" t="0" r="0" b="0"/>
            <wp:docPr id="2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a:stretch>
                      <a:fillRect/>
                    </a:stretch>
                  </pic:blipFill>
                  <pic:spPr>
                    <a:xfrm>
                      <a:off x="0" y="0"/>
                      <a:ext cx="9550" cy="38202"/>
                    </a:xfrm>
                    <a:prstGeom prst="rect">
                      <a:avLst/>
                    </a:prstGeom>
                  </pic:spPr>
                </pic:pic>
              </a:graphicData>
            </a:graphic>
          </wp:inline>
        </w:drawing>
      </w:r>
      <w:r>
        <w:rPr>
          <w:color w:val="000000"/>
        </w:rPr>
        <w:t>D. </w:t>
      </w:r>
      <w:r>
        <w:rPr>
          <w:color w:val="000000"/>
        </w:rPr>
        <w:t>限制水和无机盐向下运输</w:t>
      </w:r>
    </w:p>
    <w:p w:rsidR="00B25C3A">
      <w:pPr>
        <w:spacing w:after="0"/>
      </w:pPr>
      <w:r>
        <w:rPr>
          <w:color w:val="000000"/>
        </w:rPr>
        <w:t>13</w:t>
      </w:r>
      <w:r>
        <w:rPr>
          <w:color w:val="000000"/>
        </w:rPr>
        <w:t>.</w:t>
      </w:r>
      <w:r>
        <w:rPr>
          <w:color w:val="000000"/>
        </w:rPr>
        <w:t>下列农业措施不是利用植物顶端优势原理的是（　　）</w:t>
      </w:r>
      <w:r>
        <w:rPr>
          <w:color w:val="000000"/>
        </w:rPr>
        <w:t xml:space="preserve">            </w:t>
      </w:r>
    </w:p>
    <w:p w:rsidR="00B25C3A">
      <w:pPr>
        <w:spacing w:after="0"/>
        <w:ind w:left="150"/>
      </w:pPr>
      <w:r>
        <w:rPr>
          <w:color w:val="000000"/>
        </w:rPr>
        <w:t>A. </w:t>
      </w:r>
      <w:r>
        <w:rPr>
          <w:color w:val="000000"/>
        </w:rPr>
        <w:t>把棉花下部老叶去掉</w:t>
      </w:r>
      <w:r>
        <w:br/>
      </w:r>
      <w:r>
        <w:rPr>
          <w:color w:val="000000"/>
        </w:rPr>
        <w:t>B. </w:t>
      </w:r>
      <w:r>
        <w:rPr>
          <w:color w:val="000000"/>
        </w:rPr>
        <w:t>在一定时期去掉番茄顶芽</w:t>
      </w:r>
      <w:r>
        <w:br/>
      </w:r>
      <w:r>
        <w:rPr>
          <w:color w:val="000000"/>
        </w:rPr>
        <w:t>C. </w:t>
      </w:r>
      <w:r>
        <w:rPr>
          <w:color w:val="000000"/>
        </w:rPr>
        <w:t>不损伤杉树主干上的顶芽</w:t>
      </w:r>
      <w:r>
        <w:br/>
      </w:r>
      <w:r>
        <w:rPr>
          <w:color w:val="000000"/>
        </w:rPr>
        <w:t>D. </w:t>
      </w:r>
      <w:r>
        <w:rPr>
          <w:color w:val="000000"/>
        </w:rPr>
        <w:t>在一定时期去掉果枝上部的枝干</w:t>
      </w:r>
    </w:p>
    <w:p w:rsidR="00B25C3A">
      <w:r>
        <w:rPr>
          <w:b/>
          <w:bCs/>
          <w:sz w:val="24"/>
          <w:szCs w:val="24"/>
        </w:rPr>
        <w:t>二、填空题</w:t>
      </w:r>
      <w:r>
        <w:rPr>
          <w:b/>
          <w:bCs/>
          <w:sz w:val="24"/>
          <w:szCs w:val="24"/>
        </w:rPr>
        <w:t xml:space="preserve"> </w:t>
      </w:r>
    </w:p>
    <w:p w:rsidR="00B25C3A">
      <w:pPr>
        <w:spacing w:after="0"/>
      </w:pPr>
      <w:r>
        <w:rPr>
          <w:color w:val="000000"/>
        </w:rPr>
        <w:t>14.</w:t>
      </w:r>
      <w:r>
        <w:rPr>
          <w:color w:val="000000"/>
        </w:rPr>
        <w:t>根毛细胞即可以吸水又可以失水，当根毛细胞液浓度土壤溶液浓度时，根毛细胞是吸水的；而一次性施肥过多造成烧苗是因为根毛细胞液浓度</w:t>
      </w:r>
      <w:r>
        <w:rPr>
          <w:color w:val="000000"/>
        </w:rPr>
        <w:t>________</w:t>
      </w:r>
      <w:r>
        <w:rPr>
          <w:color w:val="000000"/>
        </w:rPr>
        <w:t>土壤溶液浓度．（填</w:t>
      </w:r>
      <w:r>
        <w:rPr>
          <w:color w:val="000000"/>
        </w:rPr>
        <w:t>“</w:t>
      </w:r>
      <w:r>
        <w:rPr>
          <w:color w:val="000000"/>
        </w:rPr>
        <w:t>＞</w:t>
      </w:r>
      <w:r>
        <w:rPr>
          <w:color w:val="000000"/>
        </w:rPr>
        <w:t>”</w:t>
      </w:r>
      <w:r>
        <w:rPr>
          <w:color w:val="000000"/>
        </w:rPr>
        <w:t>或</w:t>
      </w:r>
      <w:r>
        <w:rPr>
          <w:color w:val="000000"/>
        </w:rPr>
        <w:t>“</w:t>
      </w:r>
      <w:r>
        <w:rPr>
          <w:color w:val="000000"/>
        </w:rPr>
        <w:t>＜</w:t>
      </w:r>
      <w:r>
        <w:rPr>
          <w:color w:val="000000"/>
        </w:rPr>
        <w:t>”</w:t>
      </w:r>
      <w:r>
        <w:rPr>
          <w:color w:val="000000"/>
        </w:rPr>
        <w:t>）</w:t>
      </w:r>
      <w:r>
        <w:rPr>
          <w:color w:val="000000"/>
        </w:rPr>
        <w:t xml:space="preserve">    </w:t>
      </w:r>
    </w:p>
    <w:p w:rsidR="0065546C">
      <w:pPr>
        <w:spacing w:after="0"/>
      </w:pPr>
      <w:r>
        <w:rPr>
          <w:color w:val="000000"/>
        </w:rPr>
        <w:t>15.</w:t>
      </w:r>
      <w:r>
        <w:rPr>
          <w:color w:val="000000"/>
        </w:rPr>
        <w:t>叶脉中具有两种管道，其中能输导水分和无机盐的管道是</w:t>
      </w:r>
      <w:r>
        <w:rPr>
          <w:color w:val="000000"/>
        </w:rPr>
        <w:t>________ </w:t>
      </w:r>
      <w:r>
        <w:rPr>
          <w:color w:val="000000"/>
        </w:rPr>
        <w:t>，能输导有机物的管道</w:t>
      </w:r>
      <w:r>
        <w:rPr>
          <w:color w:val="000000"/>
        </w:rPr>
        <w:t>是</w:t>
      </w:r>
      <w:r>
        <w:rPr>
          <w:color w:val="000000"/>
        </w:rPr>
        <w:t>________ </w:t>
      </w:r>
      <w:r>
        <w:rPr>
          <w:color w:val="000000"/>
        </w:rPr>
        <w:t>，它们属于输导组织。</w:t>
      </w:r>
    </w:p>
    <w:p w:rsidR="00B25C3A">
      <w:pPr>
        <w:spacing w:after="0"/>
      </w:pPr>
      <w:r>
        <w:rPr>
          <w:color w:val="000000"/>
        </w:rPr>
        <w:t>16.</w:t>
      </w:r>
      <w:r>
        <w:rPr>
          <w:color w:val="000000"/>
        </w:rPr>
        <w:t>植物体内的输导组织包括运输水和无机盐的</w:t>
      </w:r>
      <w:r>
        <w:rPr>
          <w:color w:val="000000"/>
        </w:rPr>
        <w:t>________ </w:t>
      </w:r>
      <w:r>
        <w:rPr>
          <w:color w:val="000000"/>
        </w:rPr>
        <w:t>，以及运输有机物的</w:t>
      </w:r>
      <w:r>
        <w:rPr>
          <w:color w:val="000000"/>
        </w:rPr>
        <w:t>________ </w:t>
      </w:r>
      <w:r>
        <w:rPr>
          <w:color w:val="000000"/>
        </w:rPr>
        <w:t>。</w:t>
      </w:r>
      <w:r>
        <w:rPr>
          <w:color w:val="000000"/>
        </w:rPr>
        <w:t xml:space="preserve">    </w:t>
      </w:r>
    </w:p>
    <w:p w:rsidR="00B25C3A">
      <w:r>
        <w:rPr>
          <w:b/>
          <w:bCs/>
          <w:sz w:val="24"/>
          <w:szCs w:val="24"/>
        </w:rPr>
        <w:t>三、解答题</w:t>
      </w:r>
      <w:r>
        <w:rPr>
          <w:b/>
          <w:bCs/>
          <w:sz w:val="24"/>
          <w:szCs w:val="24"/>
        </w:rPr>
        <w:t xml:space="preserve"> </w:t>
      </w:r>
    </w:p>
    <w:p w:rsidR="0065546C">
      <w:pPr>
        <w:spacing w:after="0"/>
      </w:pPr>
      <w:r>
        <w:rPr>
          <w:color w:val="000000"/>
        </w:rPr>
        <w:t>17.</w:t>
      </w:r>
      <w:r>
        <w:rPr>
          <w:color w:val="000000"/>
        </w:rPr>
        <w:t>有人用铁丝固定在两棵行道树的树干上晾晒衣服，这种做法对不对？为什么？</w:t>
      </w:r>
    </w:p>
    <w:p w:rsidR="00B25C3A">
      <w:r>
        <w:rPr>
          <w:b/>
          <w:bCs/>
          <w:sz w:val="24"/>
          <w:szCs w:val="24"/>
        </w:rPr>
        <w:t>四、综合题</w:t>
      </w:r>
      <w:r>
        <w:rPr>
          <w:b/>
          <w:bCs/>
          <w:sz w:val="24"/>
          <w:szCs w:val="24"/>
        </w:rPr>
        <w:t xml:space="preserve"> </w:t>
      </w:r>
    </w:p>
    <w:p w:rsidR="00B25C3A">
      <w:pPr>
        <w:spacing w:after="0"/>
      </w:pPr>
      <w:r>
        <w:rPr>
          <w:color w:val="000000"/>
        </w:rPr>
        <w:t>18.</w:t>
      </w:r>
      <w:r>
        <w:rPr>
          <w:color w:val="000000"/>
        </w:rPr>
        <w:t>如图表示植物细胞吸水和失水示意图，根据图回答：</w:t>
      </w:r>
      <w:r>
        <w:rPr>
          <w:color w:val="000000"/>
        </w:rPr>
        <w:t xml:space="preserve">  </w:t>
      </w:r>
    </w:p>
    <w:p w:rsidR="00B25C3A">
      <w:pPr>
        <w:spacing w:after="0"/>
      </w:pPr>
      <w:r>
        <w:rPr>
          <w:noProof/>
          <w:lang w:eastAsia="zh-CN"/>
        </w:rPr>
        <w:drawing>
          <wp:inline distT="0" distB="0" distL="0" distR="0">
            <wp:extent cx="4421251" cy="2043519"/>
            <wp:effectExtent l="0" t="0" r="0" b="0"/>
            <wp:docPr id="2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cstate="print"/>
                    <a:stretch>
                      <a:fillRect/>
                    </a:stretch>
                  </pic:blipFill>
                  <pic:spPr>
                    <a:xfrm>
                      <a:off x="0" y="0"/>
                      <a:ext cx="4421251" cy="2043519"/>
                    </a:xfrm>
                    <a:prstGeom prst="rect">
                      <a:avLst/>
                    </a:prstGeom>
                  </pic:spPr>
                </pic:pic>
              </a:graphicData>
            </a:graphic>
          </wp:inline>
        </w:drawing>
      </w:r>
    </w:p>
    <w:p w:rsidR="00B25C3A">
      <w:pPr>
        <w:spacing w:after="0"/>
      </w:pPr>
      <w:r>
        <w:rPr>
          <w:color w:val="000000"/>
        </w:rPr>
        <w:t>（</w:t>
      </w:r>
      <w:r>
        <w:rPr>
          <w:color w:val="000000"/>
        </w:rPr>
        <w:t>1</w:t>
      </w:r>
      <w:r>
        <w:rPr>
          <w:color w:val="000000"/>
        </w:rPr>
        <w:t>）萎蔫的青菜放入清水中变得硬挺，在这一过程中细胞是吸水还是失水？</w:t>
      </w:r>
      <w:r>
        <w:rPr>
          <w:color w:val="000000"/>
        </w:rPr>
        <w:t>________</w:t>
      </w:r>
      <w:r>
        <w:rPr>
          <w:color w:val="000000"/>
        </w:rPr>
        <w:t>．</w:t>
      </w:r>
      <w:r>
        <w:rPr>
          <w:color w:val="000000"/>
        </w:rPr>
        <w:t xml:space="preserve">    </w:t>
      </w:r>
    </w:p>
    <w:p w:rsidR="00B25C3A">
      <w:pPr>
        <w:spacing w:after="0"/>
      </w:pPr>
      <w:r>
        <w:rPr>
          <w:color w:val="000000"/>
        </w:rPr>
        <w:t>（</w:t>
      </w:r>
      <w:r>
        <w:rPr>
          <w:color w:val="000000"/>
        </w:rPr>
        <w:t>2</w:t>
      </w:r>
      <w:r>
        <w:rPr>
          <w:color w:val="000000"/>
        </w:rPr>
        <w:t>）用盐腌萝卜丝时萝卜丝很快变软，在这一过程中细胞吸水还是失水？</w:t>
      </w:r>
      <w:r>
        <w:rPr>
          <w:color w:val="000000"/>
        </w:rPr>
        <w:t>________</w:t>
      </w:r>
      <w:r>
        <w:rPr>
          <w:color w:val="000000"/>
        </w:rPr>
        <w:t>．</w:t>
      </w:r>
      <w:r>
        <w:rPr>
          <w:color w:val="000000"/>
        </w:rPr>
        <w:t xml:space="preserve">    </w:t>
      </w:r>
    </w:p>
    <w:p w:rsidR="00B25C3A">
      <w:pPr>
        <w:spacing w:after="0"/>
      </w:pPr>
      <w:r>
        <w:rPr>
          <w:color w:val="000000"/>
        </w:rPr>
        <w:t>19.</w:t>
      </w:r>
      <w:r>
        <w:rPr>
          <w:color w:val="000000"/>
        </w:rPr>
        <w:t>请根据下面的漫画回答问题：</w:t>
      </w:r>
    </w:p>
    <w:p w:rsidR="00B25C3A">
      <w:pPr>
        <w:spacing w:after="0"/>
      </w:pPr>
      <w:r>
        <w:rPr>
          <w:noProof/>
          <w:lang w:eastAsia="zh-CN"/>
        </w:rPr>
        <w:drawing>
          <wp:inline distT="0" distB="0" distL="0" distR="0">
            <wp:extent cx="4707725" cy="1804784"/>
            <wp:effectExtent l="0" t="0" r="0" b="0"/>
            <wp:docPr id="2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0" cstate="print"/>
                    <a:stretch>
                      <a:fillRect/>
                    </a:stretch>
                  </pic:blipFill>
                  <pic:spPr>
                    <a:xfrm>
                      <a:off x="0" y="0"/>
                      <a:ext cx="4707725" cy="1804784"/>
                    </a:xfrm>
                    <a:prstGeom prst="rect">
                      <a:avLst/>
                    </a:prstGeom>
                  </pic:spPr>
                </pic:pic>
              </a:graphicData>
            </a:graphic>
          </wp:inline>
        </w:drawing>
      </w:r>
    </w:p>
    <w:p w:rsidR="00B25C3A">
      <w:pPr>
        <w:spacing w:after="0"/>
      </w:pPr>
      <w:r>
        <w:rPr>
          <w:color w:val="000000"/>
        </w:rPr>
        <w:t>（</w:t>
      </w:r>
      <w:r>
        <w:rPr>
          <w:color w:val="000000"/>
        </w:rPr>
        <w:t>1</w:t>
      </w:r>
      <w:r>
        <w:rPr>
          <w:color w:val="000000"/>
        </w:rPr>
        <w:t>）叶说：</w:t>
      </w:r>
      <w:r>
        <w:rPr>
          <w:color w:val="000000"/>
        </w:rPr>
        <w:t>“</w:t>
      </w:r>
      <w:r>
        <w:rPr>
          <w:color w:val="000000"/>
        </w:rPr>
        <w:t>没有我，你们都会饿死．</w:t>
      </w:r>
      <w:r>
        <w:rPr>
          <w:color w:val="000000"/>
        </w:rPr>
        <w:t>”</w:t>
      </w:r>
      <w:r>
        <w:rPr>
          <w:color w:val="000000"/>
        </w:rPr>
        <w:t>，说的是叶通过光合作用制造</w:t>
      </w:r>
      <w:r>
        <w:rPr>
          <w:color w:val="000000"/>
        </w:rPr>
        <w:t>________</w:t>
      </w:r>
      <w:r>
        <w:rPr>
          <w:color w:val="000000"/>
        </w:rPr>
        <w:t>，并通过</w:t>
      </w:r>
      <w:r>
        <w:rPr>
          <w:color w:val="000000"/>
        </w:rPr>
        <w:t>________</w:t>
      </w:r>
      <w:r>
        <w:rPr>
          <w:color w:val="000000"/>
        </w:rPr>
        <w:t>由上向下运输，为其它细胞的生命活动提供营养物质．</w:t>
      </w:r>
      <w:r>
        <w:rPr>
          <w:color w:val="000000"/>
        </w:rPr>
        <w:t xml:space="preserve">    </w:t>
      </w:r>
    </w:p>
    <w:p w:rsidR="00B25C3A">
      <w:pPr>
        <w:spacing w:after="0"/>
      </w:pPr>
      <w:r>
        <w:rPr>
          <w:color w:val="000000"/>
        </w:rPr>
        <w:t>（</w:t>
      </w:r>
      <w:r>
        <w:rPr>
          <w:color w:val="000000"/>
        </w:rPr>
        <w:t>2</w:t>
      </w:r>
      <w:r>
        <w:rPr>
          <w:color w:val="000000"/>
        </w:rPr>
        <w:t>）萎蔫的叶：</w:t>
      </w:r>
      <w:r>
        <w:rPr>
          <w:color w:val="000000"/>
        </w:rPr>
        <w:t>“</w:t>
      </w:r>
      <w:r>
        <w:rPr>
          <w:color w:val="000000"/>
        </w:rPr>
        <w:t>快给我水！我渴死了．</w:t>
      </w:r>
      <w:r>
        <w:rPr>
          <w:color w:val="000000"/>
        </w:rPr>
        <w:t>”</w:t>
      </w:r>
      <w:r>
        <w:rPr>
          <w:color w:val="000000"/>
        </w:rPr>
        <w:t>说的是茎通过</w:t>
      </w:r>
      <w:r>
        <w:rPr>
          <w:color w:val="000000"/>
        </w:rPr>
        <w:t>________</w:t>
      </w:r>
      <w:r>
        <w:rPr>
          <w:color w:val="000000"/>
        </w:rPr>
        <w:t>由下向上运输水分．</w:t>
      </w:r>
      <w:r>
        <w:rPr>
          <w:color w:val="000000"/>
        </w:rPr>
        <w:t xml:space="preserve">    </w:t>
      </w:r>
    </w:p>
    <w:p w:rsidR="00B25C3A">
      <w:pPr>
        <w:spacing w:after="0"/>
      </w:pPr>
      <w:r>
        <w:rPr>
          <w:color w:val="000000"/>
        </w:rPr>
        <w:t>（</w:t>
      </w:r>
      <w:r>
        <w:rPr>
          <w:color w:val="000000"/>
        </w:rPr>
        <w:t>3</w:t>
      </w:r>
      <w:r>
        <w:rPr>
          <w:color w:val="000000"/>
        </w:rPr>
        <w:t>）根说：</w:t>
      </w:r>
      <w:r>
        <w:rPr>
          <w:color w:val="000000"/>
        </w:rPr>
        <w:t>“</w:t>
      </w:r>
      <w:r>
        <w:rPr>
          <w:color w:val="000000"/>
        </w:rPr>
        <w:t>我要是不工作，你们也发挥不了作用．</w:t>
      </w:r>
      <w:r>
        <w:rPr>
          <w:color w:val="000000"/>
        </w:rPr>
        <w:t>”</w:t>
      </w:r>
      <w:r>
        <w:rPr>
          <w:color w:val="000000"/>
        </w:rPr>
        <w:t>，说的是根不仅具有吸收水分，还有吸收</w:t>
      </w:r>
      <w:r>
        <w:rPr>
          <w:color w:val="000000"/>
        </w:rPr>
        <w:t>________</w:t>
      </w:r>
      <w:r>
        <w:rPr>
          <w:color w:val="000000"/>
        </w:rPr>
        <w:t>的功能．</w:t>
      </w:r>
      <w:r>
        <w:rPr>
          <w:color w:val="000000"/>
        </w:rPr>
        <w:t xml:space="preserve">    </w:t>
      </w:r>
    </w:p>
    <w:p w:rsidR="00B25C3A">
      <w:r>
        <w:br w:type="page"/>
      </w:r>
    </w:p>
    <w:p w:rsidR="00B25C3A">
      <w:pPr>
        <w:jc w:val="center"/>
      </w:pPr>
      <w:r>
        <w:rPr>
          <w:b/>
          <w:bCs/>
          <w:sz w:val="28"/>
          <w:szCs w:val="28"/>
        </w:rPr>
        <w:t>答案解析部分</w:t>
      </w:r>
    </w:p>
    <w:p w:rsidR="00B25C3A">
      <w:r>
        <w:t>一、单选题</w:t>
      </w:r>
    </w:p>
    <w:p w:rsidR="00B25C3A">
      <w:pPr>
        <w:spacing w:after="0"/>
      </w:pPr>
      <w:r>
        <w:rPr>
          <w:color w:val="000000"/>
        </w:rPr>
        <w:t>1.</w:t>
      </w:r>
      <w:r>
        <w:rPr>
          <w:color w:val="0000FF"/>
        </w:rPr>
        <w:t>【答案】</w:t>
      </w:r>
      <w:r>
        <w:rPr>
          <w:color w:val="000000"/>
        </w:rPr>
        <w:t xml:space="preserve"> A   </w:t>
      </w:r>
    </w:p>
    <w:p w:rsidR="0065546C">
      <w:pPr>
        <w:spacing w:after="0"/>
      </w:pPr>
      <w:r>
        <w:rPr>
          <w:color w:val="0000FF"/>
        </w:rPr>
        <w:t>【解析】</w:t>
      </w:r>
      <w:r>
        <w:rPr>
          <w:color w:val="000000"/>
        </w:rPr>
        <w:t>【分析】本题考查的是筛管的位置和对有机物的运输，首先明确植物茎的结构．</w:t>
      </w:r>
      <w:r>
        <w:br/>
      </w:r>
      <w:r>
        <w:rPr>
          <w:color w:val="000000"/>
        </w:rPr>
        <w:t>【解答】杜仲茎是木本茎，结构包括树皮（树皮的内侧部为韧皮部）、形成层、木质部、髓几部分．在植物的韧皮部里有筛管，它可以从上往下把植物体进行光合作用制造的有机物运输到植物的根部．当不法分子盗剥杜仲树皮，伤到了树木韧皮部内的筛管，树木顶端的有机物不能往下运输，从而致使树木死亡．</w:t>
      </w:r>
      <w:r>
        <w:br/>
      </w:r>
      <w:r>
        <w:rPr>
          <w:color w:val="000000"/>
        </w:rPr>
        <w:t>故选：</w:t>
      </w:r>
      <w:r>
        <w:rPr>
          <w:color w:val="000000"/>
        </w:rPr>
        <w:t>A</w:t>
      </w:r>
      <w:r>
        <w:br/>
      </w:r>
      <w:r>
        <w:rPr>
          <w:color w:val="000000"/>
        </w:rPr>
        <w:t>【点评】植物茎的结构是考查的重点，可结合者茎的结构示意图掌握．</w:t>
      </w:r>
    </w:p>
    <w:p w:rsidR="00B25C3A">
      <w:pPr>
        <w:spacing w:after="0"/>
      </w:pPr>
      <w:r>
        <w:rPr>
          <w:color w:val="000000"/>
        </w:rPr>
        <w:t>2.</w:t>
      </w:r>
      <w:r>
        <w:rPr>
          <w:color w:val="0000FF"/>
        </w:rPr>
        <w:t>【答案】</w:t>
      </w:r>
      <w:r>
        <w:rPr>
          <w:color w:val="000000"/>
        </w:rPr>
        <w:t xml:space="preserve"> A   </w:t>
      </w:r>
    </w:p>
    <w:p w:rsidR="00B25C3A">
      <w:pPr>
        <w:spacing w:after="0"/>
      </w:pPr>
      <w:r>
        <w:rPr>
          <w:color w:val="0000FF"/>
        </w:rPr>
        <w:t>【解析】</w:t>
      </w:r>
      <w:r>
        <w:rPr>
          <w:color w:val="000000"/>
        </w:rPr>
        <w:t>【解答】叶片进行光合作用制造的有机物通过筛管自上而下运输到其它器官，如果实。因此，葡萄中所含的有机物是叶制造后由筛管运输来的。</w:t>
      </w:r>
    </w:p>
    <w:p w:rsidR="00B25C3A">
      <w:pPr>
        <w:spacing w:after="0"/>
      </w:pPr>
      <w:r>
        <w:rPr>
          <w:color w:val="000000"/>
        </w:rPr>
        <w:t>故</w:t>
      </w:r>
      <w:r>
        <w:rPr>
          <w:color w:val="000000"/>
        </w:rPr>
        <w:t>B</w:t>
      </w:r>
      <w:r>
        <w:rPr>
          <w:color w:val="000000"/>
        </w:rPr>
        <w:t>、</w:t>
      </w:r>
      <w:r>
        <w:rPr>
          <w:color w:val="000000"/>
        </w:rPr>
        <w:t>C</w:t>
      </w:r>
      <w:r>
        <w:rPr>
          <w:color w:val="000000"/>
        </w:rPr>
        <w:t>、</w:t>
      </w:r>
      <w:r>
        <w:rPr>
          <w:color w:val="000000"/>
        </w:rPr>
        <w:t>D</w:t>
      </w:r>
      <w:r>
        <w:rPr>
          <w:color w:val="000000"/>
        </w:rPr>
        <w:t>不符合题意，</w:t>
      </w:r>
      <w:r>
        <w:rPr>
          <w:color w:val="000000"/>
        </w:rPr>
        <w:t xml:space="preserve"> A</w:t>
      </w:r>
      <w:r>
        <w:rPr>
          <w:color w:val="000000"/>
        </w:rPr>
        <w:t>符合题意。</w:t>
      </w:r>
    </w:p>
    <w:p w:rsidR="00B25C3A">
      <w:pPr>
        <w:spacing w:after="0"/>
      </w:pPr>
      <w:r>
        <w:rPr>
          <w:color w:val="000000"/>
        </w:rPr>
        <w:t>故答案为：</w:t>
      </w:r>
      <w:r>
        <w:rPr>
          <w:color w:val="000000"/>
        </w:rPr>
        <w:t>A</w:t>
      </w:r>
    </w:p>
    <w:p w:rsidR="00B25C3A">
      <w:pPr>
        <w:spacing w:after="0"/>
      </w:pPr>
      <w:r>
        <w:rPr>
          <w:color w:val="000000"/>
        </w:rPr>
        <w:t>【分析】（</w:t>
      </w:r>
      <w:r>
        <w:rPr>
          <w:color w:val="000000"/>
        </w:rPr>
        <w:t>1</w:t>
      </w:r>
      <w:r>
        <w:rPr>
          <w:color w:val="000000"/>
        </w:rPr>
        <w:t>）导管是由一种死亡了的，只有细胞壁的细胞构成的，而且上下两个细胞是贯通的。它位于维管束的木质部内，它的功能是把从根部吸收的水和无机盐输送到全身各器官，运输方向自下而上</w:t>
      </w:r>
      <w:r>
        <w:rPr>
          <w:color w:val="000000"/>
        </w:rPr>
        <w:t>.</w:t>
      </w:r>
      <w:r>
        <w:rPr>
          <w:color w:val="000000"/>
        </w:rPr>
        <w:t>（</w:t>
      </w:r>
      <w:r>
        <w:rPr>
          <w:color w:val="000000"/>
        </w:rPr>
        <w:t>2</w:t>
      </w:r>
      <w:r>
        <w:rPr>
          <w:color w:val="000000"/>
        </w:rPr>
        <w:t>）筛管是植物韧皮部（树皮内侧）内输导有机养料的管道．由许多管状活细胞上下连接而成。相邻两细胞的横壁上有许多小孔，称为</w:t>
      </w:r>
      <w:r>
        <w:rPr>
          <w:color w:val="000000"/>
        </w:rPr>
        <w:t>“</w:t>
      </w:r>
      <w:r>
        <w:rPr>
          <w:color w:val="000000"/>
        </w:rPr>
        <w:t>筛孔</w:t>
      </w:r>
      <w:r>
        <w:rPr>
          <w:color w:val="000000"/>
        </w:rPr>
        <w:t>”</w:t>
      </w:r>
      <w:r>
        <w:rPr>
          <w:color w:val="000000"/>
        </w:rPr>
        <w:t>．两细胞的原生</w:t>
      </w:r>
      <w:r>
        <w:rPr>
          <w:color w:val="000000"/>
        </w:rPr>
        <w:t>质体通过筛孔彼此相通。筛管没有细胞核，但筛管是活细胞</w:t>
      </w:r>
      <w:r>
        <w:rPr>
          <w:color w:val="000000"/>
        </w:rPr>
        <w:t>.</w:t>
      </w:r>
    </w:p>
    <w:p w:rsidR="00B25C3A">
      <w:pPr>
        <w:spacing w:after="0"/>
      </w:pPr>
      <w:r>
        <w:rPr>
          <w:color w:val="000000"/>
        </w:rPr>
        <w:t>3.</w:t>
      </w:r>
      <w:r>
        <w:rPr>
          <w:color w:val="0000FF"/>
        </w:rPr>
        <w:t>【答案】</w:t>
      </w:r>
      <w:r>
        <w:rPr>
          <w:color w:val="000000"/>
        </w:rPr>
        <w:t xml:space="preserve"> D   </w:t>
      </w:r>
    </w:p>
    <w:p w:rsidR="00B25C3A">
      <w:pPr>
        <w:spacing w:after="0"/>
      </w:pPr>
      <w:r>
        <w:rPr>
          <w:color w:val="0000FF"/>
        </w:rPr>
        <w:t>【解析】</w:t>
      </w:r>
      <w:r>
        <w:rPr>
          <w:color w:val="000000"/>
        </w:rPr>
        <w:t>【解答】根毛细胞是根尖的表皮细胞向外突出形成的，根毛的细胞壁很薄，细胞质很少，液泡很大。细胞壁薄、细胞质少，有利于水分的进入，液泡大有利于贮存进入细胞的水分，可见</w:t>
      </w:r>
      <w:r>
        <w:rPr>
          <w:color w:val="000000"/>
        </w:rPr>
        <w:t>①</w:t>
      </w:r>
      <w:r>
        <w:rPr>
          <w:color w:val="000000"/>
        </w:rPr>
        <w:t>细胞壁极薄</w:t>
      </w:r>
      <w:r>
        <w:rPr>
          <w:color w:val="000000"/>
        </w:rPr>
        <w:t>  ④</w:t>
      </w:r>
      <w:r>
        <w:rPr>
          <w:color w:val="000000"/>
        </w:rPr>
        <w:t>细胞质少</w:t>
      </w:r>
      <w:r>
        <w:rPr>
          <w:color w:val="000000"/>
        </w:rPr>
        <w:t>  ⑤</w:t>
      </w:r>
      <w:r>
        <w:rPr>
          <w:color w:val="000000"/>
        </w:rPr>
        <w:t>液泡大说法正确，故</w:t>
      </w:r>
      <w:r>
        <w:rPr>
          <w:color w:val="000000"/>
        </w:rPr>
        <w:t>D</w:t>
      </w:r>
      <w:r>
        <w:rPr>
          <w:color w:val="000000"/>
        </w:rPr>
        <w:t>符合题意。</w:t>
      </w:r>
    </w:p>
    <w:p w:rsidR="00B25C3A">
      <w:pPr>
        <w:spacing w:after="0"/>
      </w:pPr>
      <w:r>
        <w:rPr>
          <w:color w:val="000000"/>
        </w:rPr>
        <w:t>故答案为：</w:t>
      </w:r>
      <w:r>
        <w:rPr>
          <w:color w:val="000000"/>
        </w:rPr>
        <w:t>D</w:t>
      </w:r>
    </w:p>
    <w:p w:rsidR="00B25C3A">
      <w:pPr>
        <w:spacing w:after="0"/>
      </w:pPr>
      <w:r>
        <w:rPr>
          <w:color w:val="000000"/>
        </w:rPr>
        <w:t>【分析】此题考查根毛的特点，比较简单，熟记即可，理解：</w:t>
      </w:r>
      <w:r>
        <w:rPr>
          <w:color w:val="000000"/>
        </w:rPr>
        <w:t>“</w:t>
      </w:r>
      <w:r>
        <w:rPr>
          <w:color w:val="000000"/>
        </w:rPr>
        <w:t>根毛的细胞壁很薄，细胞质很少，液泡很大。细胞壁薄、细胞质少，有利于水分的进入，液泡大有利于贮存进入细胞的水分，</w:t>
      </w:r>
      <w:r>
        <w:rPr>
          <w:color w:val="000000"/>
        </w:rPr>
        <w:t>”</w:t>
      </w:r>
      <w:r>
        <w:rPr>
          <w:color w:val="000000"/>
        </w:rPr>
        <w:t>这也说明结构与功</w:t>
      </w:r>
      <w:r>
        <w:rPr>
          <w:color w:val="000000"/>
        </w:rPr>
        <w:t>能相适应的生物学观点。</w:t>
      </w:r>
    </w:p>
    <w:p w:rsidR="00B25C3A">
      <w:pPr>
        <w:spacing w:after="0"/>
      </w:pPr>
      <w:r>
        <w:rPr>
          <w:color w:val="000000"/>
        </w:rPr>
        <w:t>4.</w:t>
      </w:r>
      <w:r>
        <w:rPr>
          <w:color w:val="0000FF"/>
        </w:rPr>
        <w:t>【答案】</w:t>
      </w:r>
      <w:r>
        <w:rPr>
          <w:color w:val="000000"/>
        </w:rPr>
        <w:t xml:space="preserve"> B   </w:t>
      </w:r>
    </w:p>
    <w:p w:rsidR="0065546C">
      <w:pPr>
        <w:spacing w:after="0"/>
      </w:pPr>
      <w:r>
        <w:rPr>
          <w:color w:val="0000FF"/>
        </w:rPr>
        <w:t>【解析】</w:t>
      </w:r>
      <w:r>
        <w:rPr>
          <w:i/>
          <w:color w:val="000000"/>
        </w:rPr>
        <w:t>【分析】</w:t>
      </w:r>
      <w:r>
        <w:rPr>
          <w:color w:val="000000"/>
        </w:rPr>
        <w:t>此题考查的知识点是筛管的位置、功能．解答时可以从筛管的位置和对有机物的运输方面来切入．</w:t>
      </w:r>
    </w:p>
    <w:p w:rsidR="00B25C3A">
      <w:pPr>
        <w:spacing w:after="0"/>
      </w:pPr>
      <w:r>
        <w:rPr>
          <w:color w:val="000000"/>
        </w:rPr>
        <w:t>【解答】</w:t>
      </w:r>
      <w:r>
        <w:rPr>
          <w:color w:val="000000"/>
        </w:rPr>
        <w:t xml:space="preserve"> </w:t>
      </w:r>
      <w:r>
        <w:rPr>
          <w:color w:val="000000"/>
        </w:rPr>
        <w:t>筛管是植物韧皮部（树皮内侧</w:t>
      </w:r>
      <w:r>
        <w:rPr>
          <w:color w:val="000000"/>
        </w:rPr>
        <w:t>)</w:t>
      </w:r>
      <w:r>
        <w:rPr>
          <w:color w:val="000000"/>
        </w:rPr>
        <w:t>内输导有机养料的管道．由许多管状活细胞上下连接而成．相邻两细胞的横壁上有许多小孔，称为</w:t>
      </w:r>
      <w:r>
        <w:rPr>
          <w:color w:val="000000"/>
        </w:rPr>
        <w:t>“</w:t>
      </w:r>
      <w:r>
        <w:rPr>
          <w:color w:val="000000"/>
        </w:rPr>
        <w:t>筛孔</w:t>
      </w:r>
      <w:r>
        <w:rPr>
          <w:color w:val="000000"/>
        </w:rPr>
        <w:t>”</w:t>
      </w:r>
      <w:r>
        <w:rPr>
          <w:color w:val="000000"/>
        </w:rPr>
        <w:t>．两细胞的原生质体通过</w:t>
      </w:r>
      <w:r>
        <w:rPr>
          <w:color w:val="000000"/>
        </w:rPr>
        <w:t xml:space="preserve"> </w:t>
      </w:r>
      <w:r>
        <w:rPr>
          <w:color w:val="000000"/>
        </w:rPr>
        <w:t>筛孔彼此相通．筛管没有细胞核，但筛管是活细胞．剥掉树木主干的一圈树皮，树皮被剥，有机物的运输通道筛管被割断，叶制造的有机物不能由筛管向下运输到</w:t>
      </w:r>
      <w:r>
        <w:rPr>
          <w:color w:val="000000"/>
        </w:rPr>
        <w:t xml:space="preserve"> </w:t>
      </w:r>
      <w:r>
        <w:rPr>
          <w:color w:val="000000"/>
        </w:rPr>
        <w:t>根；根得不到有机物，根不能进行呼吸作用获得能量，时间长了就</w:t>
      </w:r>
      <w:r>
        <w:rPr>
          <w:color w:val="000000"/>
        </w:rPr>
        <w:t>会导致树木死</w:t>
      </w:r>
      <w:r>
        <w:rPr>
          <w:color w:val="000000"/>
        </w:rPr>
        <w:t>亡．</w:t>
      </w:r>
      <w:r>
        <w:br/>
      </w:r>
      <w:r>
        <w:rPr>
          <w:color w:val="000000"/>
        </w:rPr>
        <w:t>故选</w:t>
      </w:r>
      <w:r>
        <w:rPr>
          <w:color w:val="000000"/>
        </w:rPr>
        <w:t>B</w:t>
      </w:r>
      <w:r>
        <w:rPr>
          <w:color w:val="000000"/>
        </w:rPr>
        <w:t>．</w:t>
      </w:r>
    </w:p>
    <w:p w:rsidR="00B25C3A">
      <w:pPr>
        <w:spacing w:after="0"/>
      </w:pPr>
      <w:r>
        <w:rPr>
          <w:color w:val="000000"/>
        </w:rPr>
        <w:t>5.</w:t>
      </w:r>
      <w:r>
        <w:rPr>
          <w:color w:val="0000FF"/>
        </w:rPr>
        <w:t>【答案】</w:t>
      </w:r>
      <w:r>
        <w:rPr>
          <w:color w:val="000000"/>
        </w:rPr>
        <w:t xml:space="preserve">C  </w:t>
      </w:r>
    </w:p>
    <w:p w:rsidR="00B25C3A">
      <w:pPr>
        <w:spacing w:after="0"/>
      </w:pPr>
      <w:r>
        <w:rPr>
          <w:color w:val="0000FF"/>
        </w:rPr>
        <w:t>【解析】</w:t>
      </w:r>
      <w:r>
        <w:rPr>
          <w:color w:val="000000"/>
        </w:rPr>
        <w:t>【解答】解：盐碱地的土壤溶液中含较多的盐碱，土壤溶液的浓度较高，土壤溶液的浓度大于植物细胞内部的浓度，因此植物细胞就会失水，导致根不能吸水而影响植物的生长．可见</w:t>
      </w:r>
      <w:r>
        <w:rPr>
          <w:color w:val="000000"/>
        </w:rPr>
        <w:t>C</w:t>
      </w:r>
      <w:r>
        <w:rPr>
          <w:color w:val="000000"/>
        </w:rPr>
        <w:t>符合题意．</w:t>
      </w:r>
      <w:r>
        <w:rPr>
          <w:color w:val="000000"/>
        </w:rPr>
        <w:t xml:space="preserve">  </w:t>
      </w:r>
    </w:p>
    <w:p w:rsidR="00B25C3A">
      <w:pPr>
        <w:spacing w:after="0"/>
      </w:pPr>
      <w:r>
        <w:rPr>
          <w:color w:val="000000"/>
        </w:rPr>
        <w:t>故选：</w:t>
      </w:r>
      <w:r>
        <w:rPr>
          <w:color w:val="000000"/>
        </w:rPr>
        <w:t>C</w:t>
      </w:r>
      <w:r>
        <w:rPr>
          <w:color w:val="000000"/>
        </w:rPr>
        <w:t>．</w:t>
      </w:r>
    </w:p>
    <w:p w:rsidR="00B25C3A">
      <w:pPr>
        <w:spacing w:after="0"/>
      </w:pPr>
      <w:r>
        <w:rPr>
          <w:color w:val="000000"/>
        </w:rPr>
        <w:t>【分析】当植物细胞内外液体有浓度差时，植物细胞就会吸水或失水．细胞外部溶液的浓度大于细胞内部浓度时失水，细胞外部溶液的浓度小于细胞内部浓度时吸水．</w:t>
      </w:r>
    </w:p>
    <w:p w:rsidR="00B25C3A">
      <w:pPr>
        <w:spacing w:after="0"/>
      </w:pPr>
      <w:r>
        <w:rPr>
          <w:color w:val="000000"/>
        </w:rPr>
        <w:t>6.</w:t>
      </w:r>
      <w:r>
        <w:rPr>
          <w:color w:val="0000FF"/>
        </w:rPr>
        <w:t>【答案】</w:t>
      </w:r>
      <w:r>
        <w:rPr>
          <w:color w:val="000000"/>
        </w:rPr>
        <w:t xml:space="preserve"> B   </w:t>
      </w:r>
    </w:p>
    <w:p w:rsidR="0065546C">
      <w:pPr>
        <w:spacing w:after="0"/>
      </w:pPr>
      <w:r>
        <w:rPr>
          <w:color w:val="0000FF"/>
        </w:rPr>
        <w:t>【解析】</w:t>
      </w:r>
      <w:r>
        <w:rPr>
          <w:color w:val="000000"/>
        </w:rPr>
        <w:t>【解答】解：因为尿液浓度比平时植物所处的液体环境的浓度大，会使土壤溶液浓度过高，大于植物细胞液的浓度，植物细胞不能吸水，反而会失水，导致丝瓜因失水而萎蔫死亡的现象．</w:t>
      </w:r>
    </w:p>
    <w:p w:rsidR="00B25C3A">
      <w:pPr>
        <w:spacing w:after="0"/>
      </w:pPr>
      <w:r>
        <w:rPr>
          <w:color w:val="000000"/>
        </w:rPr>
        <w:t>故选：</w:t>
      </w:r>
      <w:r>
        <w:rPr>
          <w:color w:val="000000"/>
        </w:rPr>
        <w:t>B</w:t>
      </w:r>
      <w:r>
        <w:rPr>
          <w:color w:val="000000"/>
        </w:rPr>
        <w:t>．</w:t>
      </w:r>
    </w:p>
    <w:p w:rsidR="00B25C3A">
      <w:pPr>
        <w:spacing w:after="0"/>
      </w:pPr>
      <w:r>
        <w:rPr>
          <w:color w:val="000000"/>
        </w:rPr>
        <w:t>【分析】植物细胞吸水和失水的原理是：细胞外部溶液的浓度大于细胞内部浓度时失水，细胞外部溶液的浓度小于细胞内部浓度时吸水．</w:t>
      </w:r>
    </w:p>
    <w:p w:rsidR="00B25C3A">
      <w:pPr>
        <w:spacing w:after="0"/>
      </w:pPr>
      <w:r>
        <w:rPr>
          <w:color w:val="000000"/>
        </w:rPr>
        <w:t>7.</w:t>
      </w:r>
      <w:r>
        <w:rPr>
          <w:color w:val="0000FF"/>
        </w:rPr>
        <w:t>【答案】</w:t>
      </w:r>
      <w:r>
        <w:rPr>
          <w:color w:val="000000"/>
        </w:rPr>
        <w:t xml:space="preserve"> B   </w:t>
      </w:r>
    </w:p>
    <w:p w:rsidR="0065546C">
      <w:pPr>
        <w:spacing w:after="0"/>
      </w:pPr>
      <w:r>
        <w:rPr>
          <w:color w:val="0000FF"/>
        </w:rPr>
        <w:t>【解析】</w:t>
      </w:r>
      <w:r>
        <w:rPr>
          <w:color w:val="000000"/>
        </w:rPr>
        <w:t>【解答】解：植物运输有机物的筛管在树皮内侧的韧皮部，如果树皮被环剥，筛管被割断，树根得不到叶进行光合作用制造的有机物，会导致树木死亡；而空心只是髓和一部分木质部空了，靠近树皮的木</w:t>
      </w:r>
      <w:r>
        <w:rPr>
          <w:color w:val="000000"/>
        </w:rPr>
        <w:t>质部仍在，运输水和无机盐的导管仍在．根吸收的水和无机盐仍能运输到枝叶．因此树</w:t>
      </w:r>
      <w:r>
        <w:rPr>
          <w:color w:val="000000"/>
        </w:rPr>
        <w:t>“</w:t>
      </w:r>
      <w:r>
        <w:rPr>
          <w:color w:val="000000"/>
        </w:rPr>
        <w:t>不怕空心，就怕剥皮</w:t>
      </w:r>
      <w:r>
        <w:rPr>
          <w:color w:val="000000"/>
        </w:rPr>
        <w:t>”</w:t>
      </w:r>
      <w:r>
        <w:rPr>
          <w:color w:val="000000"/>
        </w:rPr>
        <w:t>是因为树皮中含有运输有机物的筛管．</w:t>
      </w:r>
    </w:p>
    <w:p w:rsidR="00B25C3A">
      <w:pPr>
        <w:spacing w:after="0"/>
      </w:pPr>
      <w:r>
        <w:rPr>
          <w:color w:val="000000"/>
        </w:rPr>
        <w:t>故选</w:t>
      </w:r>
      <w:r>
        <w:rPr>
          <w:color w:val="000000"/>
        </w:rPr>
        <w:t>B</w:t>
      </w:r>
      <w:r>
        <w:rPr>
          <w:color w:val="000000"/>
        </w:rPr>
        <w:t>．</w:t>
      </w:r>
    </w:p>
    <w:p w:rsidR="00B25C3A">
      <w:pPr>
        <w:spacing w:after="0"/>
      </w:pPr>
      <w:r>
        <w:rPr>
          <w:color w:val="000000"/>
        </w:rPr>
        <w:t>【分析】此题考查的知识点是筛管的位置、功能．解答时可以从筛管的位置和对有机物的运输方面来切入．</w:t>
      </w:r>
    </w:p>
    <w:p w:rsidR="00B25C3A">
      <w:pPr>
        <w:spacing w:after="0"/>
      </w:pPr>
      <w:r>
        <w:rPr>
          <w:color w:val="000000"/>
        </w:rPr>
        <w:t>8.</w:t>
      </w:r>
      <w:r>
        <w:rPr>
          <w:color w:val="0000FF"/>
        </w:rPr>
        <w:t>【答案】</w:t>
      </w:r>
      <w:r>
        <w:rPr>
          <w:color w:val="000000"/>
        </w:rPr>
        <w:t xml:space="preserve"> A   </w:t>
      </w:r>
    </w:p>
    <w:p w:rsidR="00B25C3A">
      <w:pPr>
        <w:spacing w:after="0"/>
      </w:pPr>
      <w:r>
        <w:rPr>
          <w:color w:val="0000FF"/>
        </w:rPr>
        <w:t>【解析】</w:t>
      </w:r>
      <w:r>
        <w:rPr>
          <w:color w:val="000000"/>
        </w:rPr>
        <w:t>【解答】小树的树干上栓铁丝，随着时间的推移，植物的茎加粗，铁丝会将韧皮部中的筛管切断。筛管是植物韧皮部内输导有机养料的管道，由许多管状活细胞上下连接而成。这样营养物质就积存在铁丝上端，使铁丝上端的形成层得到丰富的营养物质，细胞就会在短时间内迅速分裂而形成瘤状物，时间长了小树的根系无法获取营养而死亡，进而小树会也就死亡。</w:t>
      </w:r>
    </w:p>
    <w:p w:rsidR="00B25C3A">
      <w:pPr>
        <w:spacing w:after="0"/>
      </w:pPr>
      <w:r>
        <w:rPr>
          <w:color w:val="000000"/>
        </w:rPr>
        <w:t>故答案为：</w:t>
      </w:r>
      <w:r>
        <w:rPr>
          <w:color w:val="000000"/>
        </w:rPr>
        <w:t>A</w:t>
      </w:r>
    </w:p>
    <w:p w:rsidR="00B25C3A">
      <w:pPr>
        <w:spacing w:after="0"/>
      </w:pPr>
      <w:r>
        <w:rPr>
          <w:color w:val="000000"/>
        </w:rPr>
        <w:t>【分析】树皮有周皮和韧皮部组成，韧皮部内有筛管和韧皮纤维，筛管可以运输有机物；再往里是形成层，形成层细胞可以分裂增生，向内产生木质部，向外产生韧皮部，使茎不断的加粗；木质部内有</w:t>
      </w:r>
      <w:r>
        <w:rPr>
          <w:color w:val="000000"/>
        </w:rPr>
        <w:t>木纤维和导管．导管可以运输水分和无机盐，木纤维起支持作用；最里面是髓，储存营养物质．</w:t>
      </w:r>
    </w:p>
    <w:p w:rsidR="00B25C3A">
      <w:pPr>
        <w:spacing w:after="0"/>
      </w:pPr>
      <w:r>
        <w:rPr>
          <w:color w:val="000000"/>
        </w:rPr>
        <w:t>9.</w:t>
      </w:r>
      <w:r>
        <w:rPr>
          <w:color w:val="0000FF"/>
        </w:rPr>
        <w:t>【答案】</w:t>
      </w:r>
      <w:r>
        <w:rPr>
          <w:color w:val="000000"/>
        </w:rPr>
        <w:t xml:space="preserve"> D   </w:t>
      </w:r>
    </w:p>
    <w:p w:rsidR="0065546C">
      <w:pPr>
        <w:spacing w:after="0"/>
      </w:pPr>
      <w:r>
        <w:rPr>
          <w:color w:val="0000FF"/>
        </w:rPr>
        <w:t>【解析】</w:t>
      </w:r>
      <w:r>
        <w:rPr>
          <w:color w:val="000000"/>
        </w:rPr>
        <w:t>【分析】无土栽培指的是不用土壤，而是依据植物生活所需无机盐的种类和数量的多少，将无机盐按照一定的比例配成营养液，用营养液来培养植物，由于根所吸收的水分和无机盐来自于土壤，而土壤颗粒只是对植物起着固定作用，所以植物可以采取无土栽培的方式进行。</w:t>
      </w:r>
      <w:r>
        <w:br/>
      </w:r>
      <w:r>
        <w:rPr>
          <w:color w:val="000000"/>
        </w:rPr>
        <w:t>【点评】此题为基础知识题，解答此题需理解无土栽培的概念。</w:t>
      </w:r>
    </w:p>
    <w:p w:rsidR="00B25C3A">
      <w:pPr>
        <w:spacing w:after="0"/>
      </w:pPr>
      <w:r>
        <w:rPr>
          <w:color w:val="000000"/>
        </w:rPr>
        <w:t>10.</w:t>
      </w:r>
      <w:r>
        <w:rPr>
          <w:color w:val="0000FF"/>
        </w:rPr>
        <w:t>【答案】</w:t>
      </w:r>
      <w:r>
        <w:rPr>
          <w:color w:val="000000"/>
        </w:rPr>
        <w:t xml:space="preserve"> A   </w:t>
      </w:r>
    </w:p>
    <w:p w:rsidR="0065546C">
      <w:pPr>
        <w:spacing w:after="0"/>
      </w:pPr>
      <w:r>
        <w:rPr>
          <w:color w:val="0000FF"/>
        </w:rPr>
        <w:t>【解析】</w:t>
      </w:r>
      <w:r>
        <w:rPr>
          <w:color w:val="000000"/>
        </w:rPr>
        <w:t>【分析】植物吸收水和无机盐的主要器官是根，根适于吸水的特点</w:t>
      </w:r>
      <w:r>
        <w:rPr>
          <w:color w:val="000000"/>
        </w:rPr>
        <w:t>是根尖成熟区有大量的根毛，大大增加了根与土壤中水接触的面积，有利于吸水，而且根尖成熟区及其上根内部一部分细胞分化形成</w:t>
      </w:r>
      <w:r>
        <w:rPr>
          <w:color w:val="000000"/>
        </w:rPr>
        <w:t>导管，能输导水分和无机盐，因此根吸水的主要部位是成熟区的根毛，移栽植物应尽量在幼苗期，幼苗期植物的根系较小，有利于带土移栽，这是为了保护幼根和根毛，减少根和根毛折断，提高根的吸水能力，从而提高根的成活率。</w:t>
      </w:r>
      <w:r>
        <w:br/>
      </w:r>
      <w:r>
        <w:rPr>
          <w:color w:val="000000"/>
        </w:rPr>
        <w:t>【点评】此题为基础题，较易，能够理解移栽植物应尽量在幼苗期，而且要带土移栽的目的，即可解题。</w:t>
      </w:r>
    </w:p>
    <w:p w:rsidR="00B25C3A">
      <w:pPr>
        <w:spacing w:after="0"/>
      </w:pPr>
      <w:r>
        <w:rPr>
          <w:color w:val="000000"/>
        </w:rPr>
        <w:t>11.</w:t>
      </w:r>
      <w:r>
        <w:rPr>
          <w:color w:val="0000FF"/>
        </w:rPr>
        <w:t>【答案】</w:t>
      </w:r>
      <w:r>
        <w:rPr>
          <w:color w:val="000000"/>
        </w:rPr>
        <w:t xml:space="preserve">B  </w:t>
      </w:r>
    </w:p>
    <w:p w:rsidR="00B25C3A">
      <w:pPr>
        <w:spacing w:after="0"/>
      </w:pPr>
      <w:r>
        <w:rPr>
          <w:color w:val="0000FF"/>
        </w:rPr>
        <w:t>【解析】</w:t>
      </w:r>
      <w:r>
        <w:rPr>
          <w:color w:val="000000"/>
        </w:rPr>
        <w:t>【解答】解：水分进入植物体并在植物体内输导的途径是：土壤中的水</w:t>
      </w:r>
      <w:r>
        <w:rPr>
          <w:color w:val="000000"/>
        </w:rPr>
        <w:t>→</w:t>
      </w:r>
      <w:r>
        <w:rPr>
          <w:color w:val="000000"/>
        </w:rPr>
        <w:t>根毛细胞</w:t>
      </w:r>
      <w:r>
        <w:rPr>
          <w:color w:val="000000"/>
        </w:rPr>
        <w:t>→</w:t>
      </w:r>
      <w:r>
        <w:rPr>
          <w:color w:val="000000"/>
        </w:rPr>
        <w:t>根的表皮以内的层层细胞</w:t>
      </w:r>
      <w:r>
        <w:rPr>
          <w:color w:val="000000"/>
        </w:rPr>
        <w:t>→</w:t>
      </w:r>
      <w:r>
        <w:rPr>
          <w:color w:val="000000"/>
        </w:rPr>
        <w:t>根毛区导管</w:t>
      </w:r>
      <w:r>
        <w:rPr>
          <w:color w:val="000000"/>
        </w:rPr>
        <w:t>→</w:t>
      </w:r>
      <w:r>
        <w:rPr>
          <w:color w:val="000000"/>
        </w:rPr>
        <w:t>根的导管</w:t>
      </w:r>
      <w:r>
        <w:rPr>
          <w:color w:val="000000"/>
        </w:rPr>
        <w:t>→</w:t>
      </w:r>
      <w:r>
        <w:rPr>
          <w:color w:val="000000"/>
        </w:rPr>
        <w:t>茎的导管</w:t>
      </w:r>
      <w:r>
        <w:rPr>
          <w:color w:val="000000"/>
        </w:rPr>
        <w:t>→</w:t>
      </w:r>
      <w:r>
        <w:rPr>
          <w:color w:val="000000"/>
        </w:rPr>
        <w:t>叶的导管．</w:t>
      </w:r>
      <w:r>
        <w:rPr>
          <w:color w:val="000000"/>
        </w:rPr>
        <w:t xml:space="preserve">  </w:t>
      </w:r>
    </w:p>
    <w:p w:rsidR="00B25C3A">
      <w:pPr>
        <w:spacing w:after="0"/>
      </w:pPr>
      <w:r>
        <w:rPr>
          <w:color w:val="000000"/>
        </w:rPr>
        <w:t>故选：</w:t>
      </w:r>
      <w:r>
        <w:rPr>
          <w:color w:val="000000"/>
        </w:rPr>
        <w:t>B</w:t>
      </w:r>
      <w:r>
        <w:rPr>
          <w:color w:val="000000"/>
        </w:rPr>
        <w:t>．</w:t>
      </w:r>
    </w:p>
    <w:p w:rsidR="00B25C3A">
      <w:pPr>
        <w:spacing w:after="0"/>
      </w:pPr>
      <w:r>
        <w:rPr>
          <w:color w:val="000000"/>
        </w:rPr>
        <w:t>【分析】此题考查的知识点是水在植物体内的运输，解答时可以从导管的位置、分布、水的运输途径方面来切入．</w:t>
      </w:r>
    </w:p>
    <w:p w:rsidR="00B25C3A">
      <w:pPr>
        <w:spacing w:after="0"/>
      </w:pPr>
      <w:r>
        <w:rPr>
          <w:color w:val="000000"/>
        </w:rPr>
        <w:t>12.</w:t>
      </w:r>
      <w:r>
        <w:rPr>
          <w:color w:val="0000FF"/>
        </w:rPr>
        <w:t>【答案】</w:t>
      </w:r>
      <w:r>
        <w:rPr>
          <w:color w:val="000000"/>
        </w:rPr>
        <w:t xml:space="preserve"> B   </w:t>
      </w:r>
    </w:p>
    <w:p w:rsidR="0065546C">
      <w:pPr>
        <w:spacing w:after="0"/>
      </w:pPr>
      <w:r>
        <w:rPr>
          <w:color w:val="0000FF"/>
        </w:rPr>
        <w:t>【解析】</w:t>
      </w:r>
      <w:r>
        <w:rPr>
          <w:color w:val="000000"/>
        </w:rPr>
        <w:t>【解答】解：筛管是植物韧皮部内输导有机养料的管道．由许多管状活细胞上下连接而成．相邻两细胞的横壁上有许多小孔，称为</w:t>
      </w:r>
      <w:r>
        <w:rPr>
          <w:color w:val="000000"/>
        </w:rPr>
        <w:t>“</w:t>
      </w:r>
      <w:r>
        <w:rPr>
          <w:color w:val="000000"/>
        </w:rPr>
        <w:t>筛孔</w:t>
      </w:r>
      <w:r>
        <w:rPr>
          <w:color w:val="000000"/>
        </w:rPr>
        <w:t>”</w:t>
      </w:r>
      <w:r>
        <w:rPr>
          <w:color w:val="000000"/>
        </w:rPr>
        <w:t>．两细胞的原生质体通过筛孔彼此相通．筛管没有细胞核，但筛管是活细胞．为了提高枣的坐果率，每年春天，一些有经验的枣农要将枣树树干进行环状切割，使有机物向下的运输通</w:t>
      </w:r>
      <w:r>
        <w:rPr>
          <w:color w:val="000000"/>
        </w:rPr>
        <w:t>道筛管被割断，减少了有机物向根部运输，能使有机物集中运输到果实，增加坐果量，提高产量．</w:t>
      </w:r>
    </w:p>
    <w:p w:rsidR="00B25C3A">
      <w:pPr>
        <w:spacing w:after="0"/>
      </w:pPr>
      <w:r>
        <w:rPr>
          <w:color w:val="000000"/>
        </w:rPr>
        <w:t>故选：</w:t>
      </w:r>
      <w:r>
        <w:rPr>
          <w:color w:val="000000"/>
        </w:rPr>
        <w:t>B</w:t>
      </w:r>
      <w:r>
        <w:rPr>
          <w:color w:val="000000"/>
        </w:rPr>
        <w:t>．</w:t>
      </w:r>
    </w:p>
    <w:p w:rsidR="00B25C3A">
      <w:pPr>
        <w:spacing w:after="0"/>
      </w:pPr>
      <w:r>
        <w:rPr>
          <w:color w:val="000000"/>
        </w:rPr>
        <w:t>【分析】木本植物的茎中有两种管道﹣﹣导管与筛管，导管将水分和无机盐从根部由下向上运输到身体各部分的．筛管可以将叶片制造的有机物由上往下的运输到根等器官．</w:t>
      </w:r>
    </w:p>
    <w:p w:rsidR="00B25C3A">
      <w:pPr>
        <w:spacing w:after="0"/>
      </w:pPr>
      <w:r>
        <w:rPr>
          <w:color w:val="000000"/>
        </w:rPr>
        <w:t>13.</w:t>
      </w:r>
      <w:r>
        <w:rPr>
          <w:color w:val="0000FF"/>
        </w:rPr>
        <w:t>【答案】</w:t>
      </w:r>
      <w:r>
        <w:rPr>
          <w:color w:val="000000"/>
        </w:rPr>
        <w:t xml:space="preserve">A  </w:t>
      </w:r>
    </w:p>
    <w:p w:rsidR="00B25C3A">
      <w:pPr>
        <w:spacing w:after="0"/>
      </w:pPr>
      <w:r>
        <w:rPr>
          <w:color w:val="0000FF"/>
        </w:rPr>
        <w:t>【解析】</w:t>
      </w:r>
      <w:r>
        <w:rPr>
          <w:color w:val="000000"/>
        </w:rPr>
        <w:t>【解答】顶端优势是指一个枝条上，顶芽优先生长而侧芽受抑制的现象．对于用材林，我们要保护好顶芽，及时去除部分侧枝，让树木长得又高又直．对于果树等，我们要及时去掉顶芽，促使侧芽发育成枝条，从而多开花，多结果实．如番茄打顶都是打破顶端优势，从而多生侧枝，多开花结果或维持好的形态．选项</w:t>
      </w:r>
      <w:r>
        <w:rPr>
          <w:color w:val="000000"/>
        </w:rPr>
        <w:t>A</w:t>
      </w:r>
      <w:r>
        <w:rPr>
          <w:color w:val="000000"/>
        </w:rPr>
        <w:t>把棉花下部老叶去掉对棉花目的是合理控制营养生长，促进棉花内部通风见光，促进生殖生长，不是应用顶端优势的原理．</w:t>
      </w:r>
    </w:p>
    <w:p w:rsidR="00B25C3A">
      <w:pPr>
        <w:spacing w:after="0"/>
      </w:pPr>
      <w:r>
        <w:rPr>
          <w:color w:val="000000"/>
        </w:rPr>
        <w:t>故答案为：</w:t>
      </w:r>
      <w:r>
        <w:rPr>
          <w:color w:val="000000"/>
        </w:rPr>
        <w:t>A</w:t>
      </w:r>
    </w:p>
    <w:p w:rsidR="00B25C3A">
      <w:pPr>
        <w:spacing w:after="0"/>
      </w:pPr>
      <w:r>
        <w:rPr>
          <w:color w:val="000000"/>
        </w:rPr>
        <w:t>【分析】顶端优势的应用：</w:t>
      </w:r>
    </w:p>
    <w:p w:rsidR="00B25C3A">
      <w:pPr>
        <w:spacing w:after="0"/>
      </w:pPr>
      <w:r>
        <w:rPr>
          <w:color w:val="000000"/>
        </w:rPr>
        <w:t>（</w:t>
      </w:r>
      <w:r>
        <w:rPr>
          <w:color w:val="000000"/>
        </w:rPr>
        <w:t>1</w:t>
      </w:r>
      <w:r>
        <w:rPr>
          <w:color w:val="000000"/>
        </w:rPr>
        <w:t>）在植物的生长发育过程中，顶芽对侧芽有一定的制约关系，当顶芽生长旺盛时，侧芽的</w:t>
      </w:r>
      <w:r>
        <w:rPr>
          <w:color w:val="000000"/>
        </w:rPr>
        <w:t>生长就会受到限制，这种现象叫顶端优势．</w:t>
      </w:r>
      <w:r>
        <w:br/>
      </w:r>
      <w:r>
        <w:rPr>
          <w:color w:val="000000"/>
        </w:rPr>
        <w:t>（</w:t>
      </w:r>
      <w:r>
        <w:rPr>
          <w:color w:val="000000"/>
        </w:rPr>
        <w:t>2</w:t>
      </w:r>
      <w:r>
        <w:rPr>
          <w:color w:val="000000"/>
        </w:rPr>
        <w:t>）在生产实践中，人们常利用顶端优势原理，对农作物整枝、打叉或摘心，来提高作物和果树产量以及花卉的观赏价值．</w:t>
      </w:r>
    </w:p>
    <w:p w:rsidR="00B25C3A">
      <w:r>
        <w:t>二、填空题</w:t>
      </w:r>
    </w:p>
    <w:p w:rsidR="00B25C3A">
      <w:pPr>
        <w:spacing w:after="0"/>
      </w:pPr>
      <w:r>
        <w:rPr>
          <w:color w:val="000000"/>
        </w:rPr>
        <w:t>14.</w:t>
      </w:r>
      <w:r>
        <w:rPr>
          <w:color w:val="0000FF"/>
        </w:rPr>
        <w:t>【答案】</w:t>
      </w:r>
      <w:r>
        <w:rPr>
          <w:color w:val="000000"/>
        </w:rPr>
        <w:t xml:space="preserve"> </w:t>
      </w:r>
      <w:r>
        <w:rPr>
          <w:color w:val="000000"/>
        </w:rPr>
        <w:t>＜</w:t>
      </w:r>
      <w:r>
        <w:rPr>
          <w:color w:val="000000"/>
        </w:rPr>
        <w:t xml:space="preserve">   </w:t>
      </w:r>
    </w:p>
    <w:p w:rsidR="00B25C3A">
      <w:pPr>
        <w:spacing w:after="0"/>
      </w:pPr>
      <w:r>
        <w:rPr>
          <w:color w:val="0000FF"/>
        </w:rPr>
        <w:t>【解析】</w:t>
      </w:r>
      <w:r>
        <w:rPr>
          <w:color w:val="000000"/>
        </w:rPr>
        <w:t>【解答】解：植物吸水还是失水主要取决于细胞内外浓度的大小．当细胞液的浓度大于周围水溶液的浓度时，细胞就吸水；当细胞液的浓度小于周围水溶液的浓度时，细胞就失水．题中根毛细胞之所以能够吸水，是因为根毛细胞的细胞液浓度大于周围土壤溶液浓度；反之，当根毛的细胞液浓度小于土壤溶液浓度时，根毛就失水．</w:t>
      </w:r>
      <w:r>
        <w:rPr>
          <w:color w:val="000000"/>
        </w:rPr>
        <w:t xml:space="preserve">  </w:t>
      </w:r>
    </w:p>
    <w:p w:rsidR="00B25C3A">
      <w:pPr>
        <w:spacing w:after="0"/>
      </w:pPr>
      <w:r>
        <w:rPr>
          <w:color w:val="000000"/>
        </w:rPr>
        <w:t>【分析】根毛的失水</w:t>
      </w:r>
      <w:r>
        <w:rPr>
          <w:color w:val="000000"/>
        </w:rPr>
        <w:t>或吸水取决于根毛细胞液的浓度和土壤溶液浓度的浓度差，只要存在浓度差，就有水的流动．</w:t>
      </w:r>
    </w:p>
    <w:p w:rsidR="0065546C">
      <w:pPr>
        <w:spacing w:after="0"/>
      </w:pPr>
      <w:r>
        <w:rPr>
          <w:color w:val="000000"/>
        </w:rPr>
        <w:t>15.</w:t>
      </w:r>
      <w:r>
        <w:rPr>
          <w:color w:val="0000FF"/>
        </w:rPr>
        <w:t>【答案】</w:t>
      </w:r>
      <w:r>
        <w:rPr>
          <w:color w:val="000000"/>
        </w:rPr>
        <w:t xml:space="preserve"> </w:t>
      </w:r>
      <w:r>
        <w:rPr>
          <w:color w:val="000000"/>
        </w:rPr>
        <w:t>导管</w:t>
      </w:r>
      <w:r>
        <w:rPr>
          <w:color w:val="000000"/>
        </w:rPr>
        <w:t>       </w:t>
      </w:r>
      <w:r>
        <w:t xml:space="preserve"> </w:t>
      </w:r>
      <w:r>
        <w:t>；</w:t>
      </w:r>
      <w:r>
        <w:rPr>
          <w:color w:val="000000"/>
        </w:rPr>
        <w:t>筛管</w:t>
      </w:r>
    </w:p>
    <w:p w:rsidR="0065546C">
      <w:pPr>
        <w:spacing w:after="0"/>
      </w:pPr>
      <w:r>
        <w:rPr>
          <w:color w:val="0000FF"/>
        </w:rPr>
        <w:t>【解析】</w:t>
      </w:r>
      <w:r>
        <w:rPr>
          <w:color w:val="000000"/>
        </w:rPr>
        <w:t>【解答】输导组织有运输物质的作用，植物体内的导管能运送水和无机盐，筛管能运送有机物，属于输导组织，如叶脉、植物体内的丝络等，筛管是植物韧皮部（树皮内侧）内输导有机养料的管道，由许多管状活细胞上下连接而成，相邻两细胞的横壁上有许多小孔，称为</w:t>
      </w:r>
      <w:r>
        <w:rPr>
          <w:color w:val="000000"/>
        </w:rPr>
        <w:t>“</w:t>
      </w:r>
      <w:r>
        <w:rPr>
          <w:color w:val="000000"/>
        </w:rPr>
        <w:t>筛孔</w:t>
      </w:r>
      <w:r>
        <w:rPr>
          <w:color w:val="000000"/>
        </w:rPr>
        <w:t>”</w:t>
      </w:r>
      <w:r>
        <w:rPr>
          <w:color w:val="000000"/>
        </w:rPr>
        <w:t>，两细胞的原生质体通过筛孔彼此相通，筛管没有细胞核，但筛管是活细胞，叶片进行光合作用制造的有机物通过筛管自上而下运输到其它器官</w:t>
      </w:r>
      <w:r>
        <w:rPr>
          <w:color w:val="000000"/>
        </w:rPr>
        <w:t>如根。</w:t>
      </w:r>
      <w:r>
        <w:br/>
      </w:r>
      <w:r>
        <w:rPr>
          <w:color w:val="000000"/>
        </w:rPr>
        <w:t>【分析】此题为基础知识题，解答此题的关键是熟练掌握输导组织的相关知识。</w:t>
      </w:r>
    </w:p>
    <w:p w:rsidR="00B25C3A">
      <w:pPr>
        <w:spacing w:after="0"/>
      </w:pPr>
      <w:r>
        <w:rPr>
          <w:color w:val="000000"/>
        </w:rPr>
        <w:t>16.</w:t>
      </w:r>
      <w:r>
        <w:rPr>
          <w:color w:val="0000FF"/>
        </w:rPr>
        <w:t>【答案】</w:t>
      </w:r>
      <w:r>
        <w:rPr>
          <w:color w:val="000000"/>
        </w:rPr>
        <w:t>导管；筛管</w:t>
      </w:r>
      <w:r>
        <w:rPr>
          <w:color w:val="000000"/>
        </w:rPr>
        <w:t xml:space="preserve">  </w:t>
      </w:r>
    </w:p>
    <w:p w:rsidR="00B25C3A">
      <w:pPr>
        <w:spacing w:after="0"/>
      </w:pPr>
      <w:r>
        <w:rPr>
          <w:color w:val="0000FF"/>
        </w:rPr>
        <w:t>【解析】</w:t>
      </w:r>
      <w:r>
        <w:rPr>
          <w:color w:val="000000"/>
        </w:rPr>
        <w:t>【解答】保护组织一般由植物根、茎、叶表面的表皮细胞构成，具有保护内部柔嫩部分的功能．</w:t>
      </w:r>
      <w:r>
        <w:rPr>
          <w:color w:val="000000"/>
        </w:rPr>
        <w:t xml:space="preserve"> </w:t>
      </w:r>
      <w:r>
        <w:rPr>
          <w:color w:val="000000"/>
        </w:rPr>
        <w:t>营养组织的细胞壁薄，液泡大，有储存营养物质的功能，含有叶绿体的营养组织还能进行光合作用合成有机物，植物的果肉、叶肉、茎中央的髓等大多属于营养组</w:t>
      </w:r>
      <w:r>
        <w:rPr>
          <w:color w:val="000000"/>
        </w:rPr>
        <w:t xml:space="preserve"> </w:t>
      </w:r>
      <w:r>
        <w:rPr>
          <w:color w:val="000000"/>
        </w:rPr>
        <w:t>织．分生组织的细胞小，细胞壁薄细胞核大，细胞质浓，具有很强的分裂能力，不断分裂产生新细胞形成其它组织．输导组织有运输物质的作用，植物体内的导管能</w:t>
      </w:r>
      <w:r>
        <w:rPr>
          <w:color w:val="000000"/>
        </w:rPr>
        <w:t xml:space="preserve"> </w:t>
      </w:r>
      <w:r>
        <w:rPr>
          <w:color w:val="000000"/>
        </w:rPr>
        <w:t>运送水和无机盐，筛管能运送有机物，属于输导组织．</w:t>
      </w:r>
      <w:r>
        <w:rPr>
          <w:color w:val="000000"/>
        </w:rPr>
        <w:t xml:space="preserve"> </w:t>
      </w:r>
      <w:r>
        <w:rPr>
          <w:color w:val="000000"/>
        </w:rPr>
        <w:t>如叶脉、植物体内的丝络等．</w:t>
      </w:r>
      <w:r>
        <w:br/>
      </w:r>
      <w:r>
        <w:rPr>
          <w:color w:val="000000"/>
        </w:rPr>
        <w:t>故答案为：导管；筛管。掌握植物的基本组织以及功能，做这题关键是熟练掌握输导组织的相关知识．</w:t>
      </w:r>
      <w:r>
        <w:br/>
      </w:r>
      <w:r>
        <w:rPr>
          <w:color w:val="000000"/>
        </w:rPr>
        <w:t>【分析】植物的组织主要有保护组织、分生组织、营养组织、输导组织等，它们各有一定的功能．据此答题．</w:t>
      </w:r>
    </w:p>
    <w:p w:rsidR="00B25C3A">
      <w:r>
        <w:t>三、解答题</w:t>
      </w:r>
    </w:p>
    <w:p w:rsidR="0065546C">
      <w:pPr>
        <w:spacing w:after="0"/>
      </w:pPr>
      <w:r>
        <w:rPr>
          <w:color w:val="000000"/>
        </w:rPr>
        <w:t>17.</w:t>
      </w:r>
      <w:r>
        <w:rPr>
          <w:color w:val="0000FF"/>
        </w:rPr>
        <w:t>【答案】</w:t>
      </w:r>
      <w:r>
        <w:rPr>
          <w:color w:val="000000"/>
        </w:rPr>
        <w:t xml:space="preserve"> </w:t>
      </w:r>
      <w:r>
        <w:rPr>
          <w:color w:val="000000"/>
        </w:rPr>
        <w:t>会使韧皮部里的筛管阻断，导致叶制造的有机物不能向下运输，严重时根得不到有机物死去，导致整个植株死去．</w:t>
      </w:r>
    </w:p>
    <w:p w:rsidR="0065546C">
      <w:pPr>
        <w:spacing w:after="0"/>
      </w:pPr>
      <w:r>
        <w:rPr>
          <w:color w:val="0000FF"/>
        </w:rPr>
        <w:t>【解析】</w:t>
      </w:r>
      <w:r>
        <w:rPr>
          <w:color w:val="000000"/>
        </w:rPr>
        <w:t>【解答】筛管是植物韧皮部（树皮内侧）内输导有机养料的管道．由许多管状活细胞上下连接而成．相邻两细胞的横壁</w:t>
      </w:r>
      <w:r>
        <w:rPr>
          <w:color w:val="000000"/>
        </w:rPr>
        <w:t>上有许多小孔，称为</w:t>
      </w:r>
      <w:r>
        <w:rPr>
          <w:color w:val="000000"/>
        </w:rPr>
        <w:t>“</w:t>
      </w:r>
      <w:r>
        <w:rPr>
          <w:color w:val="000000"/>
        </w:rPr>
        <w:t>筛孔</w:t>
      </w:r>
      <w:r>
        <w:rPr>
          <w:color w:val="000000"/>
        </w:rPr>
        <w:t>”</w:t>
      </w:r>
      <w:r>
        <w:rPr>
          <w:color w:val="000000"/>
        </w:rPr>
        <w:t>．两细胞的原生质体通过筛孔彼此相通．筛管没有细胞核，但筛管是活细胞．时间长了铁丝会把树皮勒断，有机物的运输通道筛管被勒断，叶制造的有机物不能向下运输到根，根不能进行呼吸获得能量，时间长了就会死亡．</w:t>
      </w:r>
    </w:p>
    <w:p w:rsidR="00B25C3A">
      <w:pPr>
        <w:spacing w:after="0"/>
      </w:pPr>
      <w:r>
        <w:rPr>
          <w:color w:val="000000"/>
        </w:rPr>
        <w:t>故答案为：会使韧皮部里的筛管阻断，导致叶制造的有机物不能向下运输，严重时根得不到有机物死去，导致整个植株死去．</w:t>
      </w:r>
    </w:p>
    <w:p w:rsidR="00B25C3A">
      <w:pPr>
        <w:spacing w:after="0"/>
      </w:pPr>
      <w:r>
        <w:rPr>
          <w:color w:val="000000"/>
        </w:rPr>
        <w:t>【分析】此题考查的知识点是筛管的位置、功能．解答时可以从筛管的位置和对有机物的运输方面来切入．</w:t>
      </w:r>
    </w:p>
    <w:p w:rsidR="00B25C3A">
      <w:r>
        <w:t>四、综合题</w:t>
      </w:r>
    </w:p>
    <w:p w:rsidR="00B25C3A">
      <w:pPr>
        <w:spacing w:after="0"/>
      </w:pPr>
      <w:r>
        <w:rPr>
          <w:color w:val="000000"/>
        </w:rPr>
        <w:t>18.</w:t>
      </w:r>
      <w:r>
        <w:rPr>
          <w:color w:val="0000FF"/>
        </w:rPr>
        <w:t>【答案】</w:t>
      </w:r>
      <w:r>
        <w:rPr>
          <w:color w:val="000000"/>
        </w:rPr>
        <w:t>（</w:t>
      </w:r>
      <w:r>
        <w:rPr>
          <w:color w:val="000000"/>
        </w:rPr>
        <w:t>1</w:t>
      </w:r>
      <w:r>
        <w:rPr>
          <w:color w:val="000000"/>
        </w:rPr>
        <w:t>）吸水</w:t>
      </w:r>
      <w:r>
        <w:br/>
      </w:r>
      <w:r>
        <w:rPr>
          <w:color w:val="000000"/>
        </w:rPr>
        <w:t>（</w:t>
      </w:r>
      <w:r>
        <w:rPr>
          <w:color w:val="000000"/>
        </w:rPr>
        <w:t>2</w:t>
      </w:r>
      <w:r>
        <w:rPr>
          <w:color w:val="000000"/>
        </w:rPr>
        <w:t>）失水</w:t>
      </w:r>
      <w:r>
        <w:rPr>
          <w:color w:val="000000"/>
        </w:rPr>
        <w:t xml:space="preserve">  </w:t>
      </w:r>
    </w:p>
    <w:p w:rsidR="00B25C3A">
      <w:pPr>
        <w:spacing w:after="0"/>
      </w:pPr>
      <w:r>
        <w:rPr>
          <w:color w:val="0000FF"/>
        </w:rPr>
        <w:t>【解析】</w:t>
      </w:r>
      <w:r>
        <w:rPr>
          <w:color w:val="000000"/>
        </w:rPr>
        <w:t>【解答】解：（</w:t>
      </w:r>
      <w:r>
        <w:rPr>
          <w:color w:val="000000"/>
        </w:rPr>
        <w:t>1</w:t>
      </w:r>
      <w:r>
        <w:rPr>
          <w:color w:val="000000"/>
        </w:rPr>
        <w:t>）植物细胞吸水的原理是：当细胞液浓度大于周围水溶液浓度时，植物细胞吸水；当植物细胞液浓度小于周围水溶液浓度时，植物细胞失水．刚刚萎蔫的青菜，青菜的细胞液浓度较大，大于清水的浓度，因此青菜的细胞吸水，菜变硬，如图</w:t>
      </w:r>
      <w:r>
        <w:rPr>
          <w:color w:val="000000"/>
        </w:rPr>
        <w:t>①</w:t>
      </w:r>
      <w:r>
        <w:rPr>
          <w:color w:val="000000"/>
        </w:rPr>
        <w:t>．（</w:t>
      </w:r>
      <w:r>
        <w:rPr>
          <w:color w:val="000000"/>
        </w:rPr>
        <w:t>2</w:t>
      </w:r>
      <w:r>
        <w:rPr>
          <w:color w:val="000000"/>
        </w:rPr>
        <w:t>）用盐淹萝卜丝时，细胞液浓度较小，小于盐水的浓度，因此萝卜丝很快失水，变软，如图</w:t>
      </w:r>
      <w:r>
        <w:rPr>
          <w:color w:val="000000"/>
        </w:rPr>
        <w:t>②</w:t>
      </w:r>
      <w:r>
        <w:rPr>
          <w:color w:val="000000"/>
        </w:rPr>
        <w:t>．</w:t>
      </w:r>
      <w:r>
        <w:rPr>
          <w:color w:val="000000"/>
        </w:rPr>
        <w:t xml:space="preserve">  </w:t>
      </w:r>
    </w:p>
    <w:p w:rsidR="00B25C3A">
      <w:pPr>
        <w:spacing w:after="0"/>
      </w:pPr>
      <w:r>
        <w:rPr>
          <w:color w:val="000000"/>
        </w:rPr>
        <w:t>【分析】植物细胞的吸水和失水，这主要取决于细胞周围水溶液的浓度和植物细胞细胞液的浓度的大小，当周围水溶液的浓度小于细胞液的浓度时，细胞就吸水；当周围水溶液的浓度大于细胞液的浓度时，细胞就失水．</w:t>
      </w:r>
    </w:p>
    <w:p w:rsidR="00B25C3A">
      <w:pPr>
        <w:spacing w:after="0"/>
      </w:pPr>
      <w:r>
        <w:rPr>
          <w:color w:val="000000"/>
        </w:rPr>
        <w:t>19.</w:t>
      </w:r>
      <w:r>
        <w:rPr>
          <w:color w:val="0000FF"/>
        </w:rPr>
        <w:t>【答案】</w:t>
      </w:r>
      <w:r>
        <w:rPr>
          <w:color w:val="000000"/>
        </w:rPr>
        <w:t>（</w:t>
      </w:r>
      <w:r>
        <w:rPr>
          <w:color w:val="000000"/>
        </w:rPr>
        <w:t>1</w:t>
      </w:r>
      <w:r>
        <w:rPr>
          <w:color w:val="000000"/>
        </w:rPr>
        <w:t>）有机物；筛管</w:t>
      </w:r>
      <w:r>
        <w:br/>
      </w:r>
      <w:r>
        <w:rPr>
          <w:color w:val="000000"/>
        </w:rPr>
        <w:t>（</w:t>
      </w:r>
      <w:r>
        <w:rPr>
          <w:color w:val="000000"/>
        </w:rPr>
        <w:t>2</w:t>
      </w:r>
      <w:r>
        <w:rPr>
          <w:color w:val="000000"/>
        </w:rPr>
        <w:t>）导管</w:t>
      </w:r>
      <w:r>
        <w:br/>
      </w:r>
      <w:r>
        <w:rPr>
          <w:color w:val="000000"/>
        </w:rPr>
        <w:t>（</w:t>
      </w:r>
      <w:r>
        <w:rPr>
          <w:color w:val="000000"/>
        </w:rPr>
        <w:t>3</w:t>
      </w:r>
      <w:r>
        <w:rPr>
          <w:color w:val="000000"/>
        </w:rPr>
        <w:t>）无机盐．此题考查的是光合作用的意义、导管、筛管作用、根的吸收作用．可以从光合作用制造有机物，筛管的作用、导管的作用、根的作用方面来切入</w:t>
      </w:r>
      <w:r>
        <w:rPr>
          <w:color w:val="000000"/>
        </w:rPr>
        <w:t xml:space="preserve">  </w:t>
      </w:r>
    </w:p>
    <w:p w:rsidR="00B25C3A">
      <w:pPr>
        <w:spacing w:after="0"/>
      </w:pPr>
      <w:r>
        <w:rPr>
          <w:color w:val="0000FF"/>
        </w:rPr>
        <w:t>【解析】</w:t>
      </w:r>
      <w:r>
        <w:rPr>
          <w:color w:val="000000"/>
        </w:rPr>
        <w:t>【解答】（</w:t>
      </w:r>
      <w:r>
        <w:rPr>
          <w:color w:val="000000"/>
        </w:rPr>
        <w:t>1</w:t>
      </w:r>
      <w:r>
        <w:rPr>
          <w:color w:val="000000"/>
        </w:rPr>
        <w:t>）绿色植物通过叶绿体利用光能把二氧化碳和水合成贮存能量的有机物，释放出氧气的过程叫光合作用．因此叶通过光合作用制造有机物，为根、茎等器官的生长提供有机物．筛管是植物树皮韧皮部内输导有机养料的管道．由许多管状活细胞上下连接而成．相邻两细胞的横壁上有许多小孔，称为</w:t>
      </w:r>
      <w:r>
        <w:rPr>
          <w:color w:val="000000"/>
        </w:rPr>
        <w:t>“</w:t>
      </w:r>
      <w:r>
        <w:rPr>
          <w:color w:val="000000"/>
        </w:rPr>
        <w:t>筛孔</w:t>
      </w:r>
      <w:r>
        <w:rPr>
          <w:color w:val="000000"/>
        </w:rPr>
        <w:t>”</w:t>
      </w:r>
      <w:r>
        <w:rPr>
          <w:color w:val="000000"/>
        </w:rPr>
        <w:t>．两细胞的原生质体通过筛孔彼此相通．筛</w:t>
      </w:r>
      <w:r>
        <w:rPr>
          <w:color w:val="000000"/>
        </w:rPr>
        <w:t>管没有细胞核，但筛管是活细胞．有机物通过筛管由上向下运输，为其它细胞的生命活动提供营养物质．</w:t>
      </w:r>
      <w:r>
        <w:br/>
      </w:r>
      <w:r>
        <w:rPr>
          <w:color w:val="000000"/>
        </w:rPr>
        <w:t>（</w:t>
      </w:r>
      <w:r>
        <w:rPr>
          <w:color w:val="000000"/>
        </w:rPr>
        <w:t>2</w:t>
      </w:r>
      <w:r>
        <w:rPr>
          <w:color w:val="000000"/>
        </w:rPr>
        <w:t>）导管是由一种死亡了的，只有细胞壁的细胞构成的，而且上下两个细胞是贯通的．它位于维管束的木质部内，它的功能是把从根部吸收的水和无机盐，由下向上输送到全身各器官．</w:t>
      </w:r>
      <w:r>
        <w:br/>
      </w:r>
      <w:r>
        <w:rPr>
          <w:color w:val="000000"/>
        </w:rPr>
        <w:t>（</w:t>
      </w:r>
      <w:r>
        <w:rPr>
          <w:color w:val="000000"/>
        </w:rPr>
        <w:t>3</w:t>
      </w:r>
      <w:r>
        <w:rPr>
          <w:color w:val="000000"/>
        </w:rPr>
        <w:t>）植物主要是通过根从土壤中吸收水和无机盐的．因此根不仅具有吸收水分，还有吸收无机盐的功能．</w:t>
      </w:r>
    </w:p>
    <w:p w:rsidR="00B25C3A">
      <w:pPr>
        <w:spacing w:after="0"/>
      </w:pPr>
      <w:r>
        <w:rPr>
          <w:color w:val="000000"/>
        </w:rPr>
        <w:t>【分析】导管是由一种死亡了的细胞，只有细胞壁的细胞构成的，而且上下两个细胞是贯通的．它位于维管束的木质部内，它的功能是把从根部吸收的水和无机盐输送到全身各器</w:t>
      </w:r>
      <w:r>
        <w:rPr>
          <w:color w:val="000000"/>
        </w:rPr>
        <w:t>官，运输方向自下而上．</w:t>
      </w:r>
    </w:p>
    <w:p w:rsidR="00B25C3A">
      <w:pPr>
        <w:spacing w:after="0"/>
      </w:pPr>
      <w:r>
        <w:rPr>
          <w:color w:val="000000"/>
        </w:rPr>
        <w:t>筛管是植物韧皮部（树皮内侧）内输导有机养料的管道．由许多管状活细胞上下连接而成．相邻两细胞的横壁上有许多小孔，称为</w:t>
      </w:r>
      <w:r>
        <w:rPr>
          <w:color w:val="000000"/>
        </w:rPr>
        <w:t>“</w:t>
      </w:r>
      <w:r>
        <w:rPr>
          <w:color w:val="000000"/>
        </w:rPr>
        <w:t>筛孔</w:t>
      </w:r>
      <w:r>
        <w:rPr>
          <w:color w:val="000000"/>
        </w:rPr>
        <w:t>”</w:t>
      </w:r>
      <w:r>
        <w:rPr>
          <w:color w:val="000000"/>
        </w:rPr>
        <w:t>．两细胞的原生质体通过筛孔彼此相通．筛管没有细胞核，但筛管是活细胞．筛管可以将叶片制造的有机物从上往下的运输到根等器官．</w:t>
      </w:r>
    </w:p>
    <w:sectPr w:rsidSect="00B25C3A">
      <w:headerReference w:type="even" r:id="rId11"/>
      <w:footerReference w:type="default" r:id="rId12"/>
      <w:pgSz w:w="11907" w:h="16839"/>
      <w:pgMar w:top="1134" w:right="1134" w:bottom="1134" w:left="1134" w:header="397" w:footer="340" w:gutter="0"/>
      <w:pgNumType w:chapStyle="1"/>
      <w:cols w:space="720"/>
      <w:docGrid w:type="lines" w:linePitch="312"/>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5C3A" w:rsidRPr="0065546C" w:rsidP="0065546C">
    <w:pPr>
      <w:pStyle w:val="Footer"/>
    </w:pPr>
    <w:r w:rsidRPr="0065546C">
      <w:rPr>
        <w:rFonts w:hint="eastAsia"/>
      </w:rPr>
      <w:t xml:space="preserve"> </w: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5C3A">
    <w:pPr>
      <w:pStyle w:val="Header"/>
      <w:pBdr>
        <w:bottom w:val="nil"/>
      </w:pBdr>
    </w:pPr>
    <w:r>
      <w:pict>
        <v:rect id="Rectangle 7" o:spid="_x0000_s2049" style="height:57pt;margin-left:1056.4pt;margin-top:-43pt;mso-height-relative:page;mso-width-relative:page;position:absolute;width:42.15pt;z-index:251658240" o:preferrelative="t" fillcolor="gray"/>
      </w:pict>
    </w:r>
    <w:r>
      <w:pict>
        <v:shapetype id="_x0000_t202" coordsize="21600,21600" o:spt="202" path="m,l,21600r21600,l21600,xe">
          <v:stroke joinstyle="miter"/>
          <v:path gradientshapeok="t" o:connecttype="rect"/>
        </v:shapetype>
        <v:shape id="Quad Arrow 1" o:spid="_x0000_s2050" type="#_x0000_t202" style="height:843pt;margin-left:1098.55pt;margin-top:-43pt;mso-height-relative:page;mso-width-relative:page;position:absolute;v-text-anchor:middle;width:31.6pt;z-index:251659264" o:preferrelative="t">
          <v:textbox style="layout-flow:vertical;mso-layout-flow-alt:bottom-to-top">
            <w:txbxContent>
              <w:p w:rsidR="00B25C3A">
                <w:pPr>
                  <w:spacing w:after="0" w:line="240" w:lineRule="auto"/>
                  <w:jc w:val="distribute"/>
                  <w:rPr>
                    <w:lang w:eastAsia="zh-CN"/>
                  </w:rPr>
                </w:pPr>
                <w:r>
                  <w:rPr>
                    <w:rFonts w:hint="eastAsia"/>
                    <w:lang w:eastAsia="zh-CN"/>
                  </w:rPr>
                  <w:t>…………○…………外…………○…………装…………○…………订…………○…………线…………○…………</w:t>
                </w:r>
              </w:p>
            </w:txbxContent>
          </v:textbox>
        </v:shape>
      </w:pict>
    </w:r>
    <w:r>
      <w:pict>
        <v:shape id="Quad Arrow 3" o:spid="_x0000_s2051" type="#_x0000_t202" style="height:843pt;margin-left:1056.4pt;margin-top:-43pt;mso-height-relative:page;mso-width-relative:page;position:absolute;v-text-anchor:middle;width:42.15pt;z-index:251660288" o:preferrelative="t" fillcolor="#d8d8d8">
          <v:textbox style="layout-flow:vertical;mso-layout-flow-alt:bottom-to-top">
            <w:txbxContent>
              <w:p w:rsidR="00B25C3A" w:rsidP="00B25C3A">
                <w:pPr>
                  <w:spacing w:before="312" w:beforeLines="100" w:after="312" w:afterLines="100" w:line="240" w:lineRule="auto"/>
                  <w:jc w:val="center"/>
                  <w:rPr>
                    <w:lang w:eastAsia="zh-CN"/>
                  </w:rPr>
                </w:pPr>
                <w:r>
                  <w:rPr>
                    <w:rFonts w:hint="eastAsia"/>
                    <w:lang w:eastAsia="zh-CN"/>
                  </w:rPr>
                  <w:t>※※请※※不※※要※※在※※装※※订※※线※※内※※答※※题※※</w:t>
                </w:r>
              </w:p>
            </w:txbxContent>
          </v:textbox>
        </v:shape>
      </w:pict>
    </w:r>
    <w:r>
      <w:pict>
        <v:shape id="Quad Arrow 5" o:spid="_x0000_s2052" type="#_x0000_t202" style="height:843pt;margin-left:1025.45pt;margin-top:-43pt;mso-height-relative:page;mso-width-relative:page;position:absolute;v-text-anchor:middle;width:30.95pt;z-index:251661312" o:preferrelative="t">
          <v:textbox style="layout-flow:vertical;mso-layout-flow-alt:bottom-to-top">
            <w:txbxContent>
              <w:p w:rsidR="00B25C3A">
                <w:pPr>
                  <w:spacing w:after="0" w:line="240" w:lineRule="auto"/>
                  <w:jc w:val="distribute"/>
                  <w:rPr>
                    <w:lang w:eastAsia="zh-CN"/>
                  </w:rPr>
                </w:pPr>
                <w:r>
                  <w:rPr>
                    <w:rFonts w:hint="eastAsia"/>
                    <w:lang w:eastAsia="zh-CN"/>
                  </w:rPr>
                  <w:t>…………○…………内…………○…………装…………○…………订…………○…………线…………○…………</w:t>
                </w:r>
              </w:p>
            </w:txbxContent>
          </v:textbox>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nsid w:val="2F034641"/>
    <w:multiLevelType w:val="hybridMultilevel"/>
    <w:tmpl w:val="FBFA675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nsid w:val="33FE682D"/>
    <w:multiLevelType w:val="hybridMultilevel"/>
    <w:tmpl w:val="CC02F0CA"/>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nsid w:val="516B4C7F"/>
    <w:multiLevelType w:val="hybridMultilevel"/>
    <w:tmpl w:val="D562937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56792213"/>
    <w:multiLevelType w:val="hybridMultilevel"/>
    <w:tmpl w:val="C502613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5"/>
  </w:num>
  <w:num w:numId="2">
    <w:abstractNumId w:val="7"/>
  </w:num>
  <w:num w:numId="3">
    <w:abstractNumId w:val="8"/>
  </w:num>
  <w:num w:numId="4">
    <w:abstractNumId w:val="6"/>
  </w:num>
  <w:num w:numId="5">
    <w:abstractNumId w:val="1"/>
  </w:num>
  <w:num w:numId="6">
    <w:abstractNumId w:val="0"/>
  </w:num>
  <w:num w:numId="7">
    <w:abstractNumId w:val="4"/>
  </w:num>
  <w:num w:numId="8">
    <w:abstractNumId w:val="2"/>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m:mathPr>
    <m:mathFont m:val="Cambria Math"/>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qFormat="1"/>
    <w:lsdException w:name="footer" w:semiHidden="0" w:uiPriority="99"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semiHidden="0" w:uiPriority="99" w:qFormat="1"/>
    <w:lsdException w:name="No List" w:uiPriority="99"/>
    <w:lsdException w:name="Outline List 1" w:uiPriority="99"/>
    <w:lsdException w:name="Outline List 2" w:uiPriority="99"/>
    <w:lsdException w:name="Outline List 3" w:uiPriority="99"/>
    <w:lsdException w:name="Balloon Text" w:semiHidden="0" w:uiPriority="99" w:qFormat="1"/>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5C3A"/>
    <w:pPr>
      <w:spacing w:after="120" w:line="288" w:lineRule="auto"/>
      <w:textAlignment w:val="center"/>
    </w:pPr>
    <w:rPr>
      <w:rFonts w:ascii="Calibri" w:hAnsi="Calibri"/>
      <w:sz w:val="2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Char1"/>
    <w:uiPriority w:val="99"/>
    <w:unhideWhenUsed/>
    <w:qFormat/>
    <w:rsid w:val="00B25C3A"/>
    <w:rPr>
      <w:sz w:val="18"/>
      <w:szCs w:val="18"/>
    </w:rPr>
  </w:style>
  <w:style w:type="paragraph" w:styleId="Footer">
    <w:name w:val="footer"/>
    <w:basedOn w:val="Normal"/>
    <w:link w:val="Char0"/>
    <w:uiPriority w:val="99"/>
    <w:unhideWhenUsed/>
    <w:qFormat/>
    <w:rsid w:val="00B25C3A"/>
    <w:pPr>
      <w:widowControl w:val="0"/>
      <w:tabs>
        <w:tab w:val="center" w:pos="4153"/>
        <w:tab w:val="right" w:pos="8306"/>
      </w:tabs>
      <w:snapToGrid w:val="0"/>
      <w:spacing w:after="0" w:line="240" w:lineRule="auto"/>
    </w:pPr>
    <w:rPr>
      <w:kern w:val="2"/>
      <w:sz w:val="18"/>
      <w:szCs w:val="18"/>
      <w:lang w:eastAsia="zh-CN"/>
    </w:rPr>
  </w:style>
  <w:style w:type="paragraph" w:styleId="Header">
    <w:name w:val="header"/>
    <w:basedOn w:val="Normal"/>
    <w:link w:val="Char"/>
    <w:uiPriority w:val="99"/>
    <w:unhideWhenUsed/>
    <w:qFormat/>
    <w:rsid w:val="00B25C3A"/>
    <w:pPr>
      <w:widowControl w:val="0"/>
      <w:pBdr>
        <w:bottom w:val="single" w:sz="6" w:space="1" w:color="auto"/>
      </w:pBdr>
      <w:tabs>
        <w:tab w:val="center" w:pos="4153"/>
        <w:tab w:val="right" w:pos="8306"/>
      </w:tabs>
      <w:snapToGrid w:val="0"/>
      <w:spacing w:after="0" w:line="240" w:lineRule="auto"/>
      <w:jc w:val="center"/>
    </w:pPr>
    <w:rPr>
      <w:kern w:val="2"/>
      <w:sz w:val="18"/>
      <w:szCs w:val="18"/>
      <w:lang w:eastAsia="zh-CN"/>
    </w:rPr>
  </w:style>
  <w:style w:type="character" w:customStyle="1" w:styleId="Char">
    <w:name w:val="页眉 Char"/>
    <w:link w:val="Header"/>
    <w:uiPriority w:val="99"/>
    <w:qFormat/>
    <w:rsid w:val="00B25C3A"/>
    <w:rPr>
      <w:sz w:val="18"/>
      <w:szCs w:val="18"/>
    </w:rPr>
  </w:style>
  <w:style w:type="character" w:customStyle="1" w:styleId="Char0">
    <w:name w:val="页脚 Char"/>
    <w:link w:val="Footer"/>
    <w:uiPriority w:val="99"/>
    <w:qFormat/>
    <w:rsid w:val="00B25C3A"/>
    <w:rPr>
      <w:sz w:val="18"/>
      <w:szCs w:val="18"/>
    </w:rPr>
  </w:style>
  <w:style w:type="character" w:customStyle="1" w:styleId="Char1">
    <w:name w:val="批注框文本 Char"/>
    <w:link w:val="BalloonText"/>
    <w:uiPriority w:val="99"/>
    <w:semiHidden/>
    <w:qFormat/>
    <w:rsid w:val="00B25C3A"/>
    <w:rPr>
      <w:sz w:val="18"/>
      <w:szCs w:val="18"/>
    </w:rPr>
  </w:style>
  <w:style w:type="paragraph" w:customStyle="1" w:styleId="1">
    <w:name w:val="正文1"/>
    <w:qFormat/>
    <w:rsid w:val="00B25C3A"/>
    <w:pPr>
      <w:jc w:val="both"/>
    </w:pPr>
    <w:rPr>
      <w:kern w:val="2"/>
      <w:sz w:val="21"/>
      <w:szCs w:val="21"/>
    </w:rPr>
  </w:style>
  <w:style w:type="character" w:customStyle="1" w:styleId="15">
    <w:name w:val="15"/>
    <w:qFormat/>
    <w:rsid w:val="00B25C3A"/>
    <w:rPr>
      <w:rFonts w:ascii="Times New Roman" w:hAnsi="Times New Roman" w:cs="Times New Roman" w:hint="default"/>
      <w:color w:val="0000FF"/>
      <w:u w:val="single"/>
    </w:rPr>
  </w:style>
  <w:style w:type="paragraph" w:customStyle="1" w:styleId="2">
    <w:name w:val="正文2"/>
    <w:qFormat/>
    <w:rsid w:val="00B25C3A"/>
    <w:pPr>
      <w:jc w:val="both"/>
    </w:pPr>
    <w:rPr>
      <w:kern w:val="2"/>
      <w:sz w:val="21"/>
      <w:szCs w:val="21"/>
    </w:rPr>
  </w:style>
  <w:style w:type="character" w:customStyle="1" w:styleId="DefaultParagraphFontPHPDOCX">
    <w:name w:val="Default Paragraph Font PHPDOCX"/>
    <w:uiPriority w:val="1"/>
    <w:semiHidden/>
    <w:unhideWhenUsed/>
    <w:rsid w:val="00B25C3A"/>
  </w:style>
  <w:style w:type="paragraph" w:customStyle="1" w:styleId="ListParagraphPHPDOCX">
    <w:name w:val="List Paragraph PHPDOCX"/>
    <w:uiPriority w:val="34"/>
    <w:qFormat/>
    <w:rsid w:val="00DF064E"/>
    <w:pPr>
      <w:ind w:left="720"/>
      <w:contextualSpacing/>
    </w:pPr>
  </w:style>
  <w:style w:type="paragraph" w:customStyle="1" w:styleId="TitlePHPDOCX">
    <w:name w:val="Title PHPDOCX"/>
    <w:link w:val="TitleCarPHPDOCX"/>
    <w:uiPriority w:val="10"/>
    <w:qFormat/>
    <w:rsid w:val="00DF064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rsid w:val="00B25C3A"/>
    <w:tblPr>
      <w:tblInd w:w="0" w:type="dxa"/>
      <w:tblCellMar>
        <w:top w:w="0" w:type="dxa"/>
        <w:left w:w="108" w:type="dxa"/>
        <w:bottom w:w="0" w:type="dxa"/>
        <w:right w:w="108" w:type="dxa"/>
      </w:tblCellMar>
    </w:tblPr>
  </w:style>
  <w:style w:type="table" w:customStyle="1" w:styleId="TableGridPHPDOCX">
    <w:name w:val="Table Grid PHPDOCX"/>
    <w:uiPriority w:val="59"/>
    <w:rsid w:val="00493A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link w:val="CommentTextCharPHPDOCX"/>
    <w:uiPriority w:val="99"/>
    <w:semiHidden/>
    <w:unhideWhenUsed/>
    <w:rsid w:val="00E139EA"/>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link w:val="BalloonTextCharPHPDOCX"/>
    <w:uiPriority w:val="99"/>
    <w:semiHidden/>
    <w:unhideWhenUsed/>
    <w:rsid w:val="00E139EA"/>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link w:val="footnoteTextCarPHPDOCX"/>
    <w:uiPriority w:val="99"/>
    <w:semiHidden/>
    <w:unhideWhenUsed/>
    <w:rsid w:val="006E0FDA"/>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link w:val="endnoteTextCarPHPDOCX"/>
    <w:uiPriority w:val="99"/>
    <w:semiHidden/>
    <w:unhideWhenUsed/>
    <w:rsid w:val="006E0FDA"/>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png" /><Relationship Id="rId11" Type="http://schemas.openxmlformats.org/officeDocument/2006/relationships/header" Target="header1.xml" /><Relationship Id="rId12" Type="http://schemas.openxmlformats.org/officeDocument/2006/relationships/footer" Target="footer1.xml" /><Relationship Id="rId13" Type="http://schemas.openxmlformats.org/officeDocument/2006/relationships/theme" Target="theme/theme1.xml" /><Relationship Id="rId14" Type="http://schemas.openxmlformats.org/officeDocument/2006/relationships/numbering" Target="numbering.xml" /><Relationship Id="rId15"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image" Target="media/image3.png"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4098"/>
    <customShpInfo spid="_x0000_s4099"/>
    <customShpInfo spid="_x0000_s4100"/>
    <customShpInfo spid="_x0000_s4102"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C994C78-F1A8-4D67-8245-605C821DC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1172</Words>
  <Characters>6687</Characters>
  <Application>Microsoft Office Word</Application>
  <DocSecurity>0</DocSecurity>
  <Lines>55</Lines>
  <Paragraphs>15</Paragraphs>
  <ScaleCrop>false</ScaleCrop>
  <Company/>
  <LinksUpToDate>false</LinksUpToDate>
  <CharactersWithSpaces>7844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lam</dc:creator>
  <cp:lastModifiedBy>Administrator</cp:lastModifiedBy>
  <cp:revision>7</cp:revision>
  <dcterms:created xsi:type="dcterms:W3CDTF">2013-12-09T06:44:00Z</dcterms:created>
  <dcterms:modified xsi:type="dcterms:W3CDTF">2019-04-02T02:12:00Z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2052-10.1.0.6235</vt:lpwstr>
  </property>
</Properties>
</file>